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DCA" w:rsidRPr="00E15606" w:rsidRDefault="002C7F9E" w:rsidP="002C7F9E">
      <w:pPr>
        <w:jc w:val="center"/>
        <w:rPr>
          <w:rFonts w:ascii="Times New Roman" w:hAnsi="Times New Roman" w:cs="Times New Roman"/>
          <w:sz w:val="28"/>
          <w:szCs w:val="28"/>
        </w:rPr>
      </w:pPr>
      <w:r w:rsidRPr="00E15606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tbl>
      <w:tblPr>
        <w:tblStyle w:val="a3"/>
        <w:tblW w:w="9712" w:type="dxa"/>
        <w:tblLayout w:type="fixed"/>
        <w:tblLook w:val="04A0" w:firstRow="1" w:lastRow="0" w:firstColumn="1" w:lastColumn="0" w:noHBand="0" w:noVBand="1"/>
      </w:tblPr>
      <w:tblGrid>
        <w:gridCol w:w="1809"/>
        <w:gridCol w:w="7903"/>
      </w:tblGrid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03" w:type="dxa"/>
          </w:tcPr>
          <w:p w:rsidR="002C7F9E" w:rsidRPr="00332CE3" w:rsidRDefault="00CC4C93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2C7F9E" w:rsidRPr="00E15606" w:rsidTr="0010449A">
        <w:trPr>
          <w:trHeight w:val="271"/>
        </w:trPr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903" w:type="dxa"/>
          </w:tcPr>
          <w:p w:rsidR="002C7F9E" w:rsidRPr="00E15606" w:rsidRDefault="00B8380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Нормативная  база</w:t>
            </w:r>
            <w:proofErr w:type="gramEnd"/>
          </w:p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6E5D3B" w:rsidRPr="006E5D3B" w:rsidRDefault="006E5D3B" w:rsidP="006E5D3B">
            <w:pPr>
              <w:shd w:val="clear" w:color="auto" w:fill="FFFFFF"/>
              <w:ind w:left="459" w:hanging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 xml:space="preserve">   </w:t>
            </w:r>
            <w:r w:rsidRPr="006E5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составлена на основе: </w:t>
            </w:r>
          </w:p>
          <w:p w:rsidR="006E5D3B" w:rsidRPr="006E5D3B" w:rsidRDefault="006E5D3B" w:rsidP="006E5D3B">
            <w:pPr>
              <w:numPr>
                <w:ilvl w:val="0"/>
                <w:numId w:val="13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Федерального государственного образовательного стандарта среднего общего образования (Приказ Министерства просвещения Российской Федерации от 31.05.2021 №286)</w:t>
            </w:r>
          </w:p>
          <w:p w:rsidR="006E5D3B" w:rsidRPr="006E5D3B" w:rsidRDefault="006E5D3B" w:rsidP="006E5D3B">
            <w:pPr>
              <w:numPr>
                <w:ilvl w:val="0"/>
                <w:numId w:val="13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5D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 Федеральной образовательной программы среднего общего образования" (Приказ Министерства просвещения Российской Федерации от 18.05.2023 № 372. Зарегистрирован 12.07.2023 № 74229)</w:t>
            </w:r>
          </w:p>
          <w:p w:rsidR="006E5D3B" w:rsidRPr="006E5D3B" w:rsidRDefault="00E1264F" w:rsidP="006E5D3B">
            <w:pPr>
              <w:numPr>
                <w:ilvl w:val="0"/>
                <w:numId w:val="13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5" w:anchor="/document/99/352000942/undefined/" w:tgtFrame="_self" w:history="1">
              <w:r w:rsidR="006E5D3B" w:rsidRPr="006E5D3B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Приказа </w:t>
              </w:r>
              <w:proofErr w:type="spellStart"/>
              <w:r w:rsidR="006E5D3B" w:rsidRPr="006E5D3B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</w:rPr>
                <w:t>Минпросвещения</w:t>
              </w:r>
              <w:proofErr w:type="spellEnd"/>
              <w:r w:rsidR="006E5D3B" w:rsidRPr="006E5D3B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от 21.09.2022 № 858</w:t>
              </w:r>
            </w:hyperlink>
            <w:r w:rsidR="006E5D3B" w:rsidRPr="006E5D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установления предельного срока использования исключенных учебников»</w:t>
            </w:r>
          </w:p>
          <w:p w:rsidR="006E5D3B" w:rsidRPr="006E5D3B" w:rsidRDefault="006E5D3B" w:rsidP="006E5D3B">
            <w:pPr>
              <w:numPr>
                <w:ilvl w:val="0"/>
                <w:numId w:val="13"/>
              </w:numPr>
              <w:spacing w:after="16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Основной образовательной программы среднего общего образования  </w:t>
            </w:r>
            <w:r w:rsidRPr="006E5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МАОУ </w:t>
            </w:r>
            <w:proofErr w:type="spellStart"/>
            <w:r w:rsidRPr="006E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Банниковская</w:t>
            </w:r>
            <w:proofErr w:type="spellEnd"/>
            <w:r w:rsidRPr="006E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СОШ (утверждена приказом директора школы от 31.08.2023г. №180); </w:t>
            </w:r>
          </w:p>
          <w:p w:rsidR="006E5D3B" w:rsidRPr="006E5D3B" w:rsidRDefault="006E5D3B" w:rsidP="006E5D3B">
            <w:pPr>
              <w:pStyle w:val="WW-Normal"/>
              <w:rPr>
                <w:color w:val="auto"/>
              </w:rPr>
            </w:pPr>
            <w:r w:rsidRPr="006E5D3B">
              <w:rPr>
                <w:color w:val="auto"/>
                <w:lang w:eastAsia="ar-SA"/>
              </w:rPr>
              <w:t xml:space="preserve"> Учебного </w:t>
            </w:r>
            <w:proofErr w:type="gramStart"/>
            <w:r w:rsidRPr="006E5D3B">
              <w:rPr>
                <w:color w:val="auto"/>
                <w:lang w:eastAsia="ar-SA"/>
              </w:rPr>
              <w:t xml:space="preserve">плана </w:t>
            </w:r>
            <w:r w:rsidRPr="006E5D3B">
              <w:rPr>
                <w:rFonts w:eastAsiaTheme="minorHAnsi"/>
                <w:color w:val="auto"/>
                <w:lang w:eastAsia="en-US"/>
              </w:rPr>
              <w:t xml:space="preserve"> </w:t>
            </w:r>
            <w:r w:rsidRPr="006E5D3B">
              <w:rPr>
                <w:color w:val="auto"/>
                <w:lang w:eastAsia="ar-SA"/>
              </w:rPr>
              <w:t>МАОУ</w:t>
            </w:r>
            <w:proofErr w:type="gramEnd"/>
            <w:r w:rsidRPr="006E5D3B">
              <w:rPr>
                <w:color w:val="auto"/>
                <w:lang w:eastAsia="ar-SA"/>
              </w:rPr>
              <w:t xml:space="preserve"> </w:t>
            </w:r>
            <w:proofErr w:type="spellStart"/>
            <w:r w:rsidRPr="006E5D3B">
              <w:rPr>
                <w:color w:val="auto"/>
                <w:lang w:eastAsia="ar-SA"/>
              </w:rPr>
              <w:t>Банниковская</w:t>
            </w:r>
            <w:proofErr w:type="spellEnd"/>
            <w:r w:rsidRPr="006E5D3B">
              <w:rPr>
                <w:color w:val="auto"/>
                <w:lang w:eastAsia="ar-SA"/>
              </w:rPr>
              <w:t xml:space="preserve"> СОШ на 2023-2024 учебный год (утвержден приказом директора школы от 31.08.2023г. №180);</w:t>
            </w:r>
            <w:r w:rsidRPr="006E5D3B">
              <w:rPr>
                <w:color w:val="auto"/>
              </w:rPr>
              <w:t xml:space="preserve">   </w:t>
            </w:r>
          </w:p>
          <w:p w:rsidR="007A2170" w:rsidRPr="00E15606" w:rsidRDefault="007A2170" w:rsidP="00033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D46156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7903" w:type="dxa"/>
          </w:tcPr>
          <w:p w:rsidR="00865343" w:rsidRPr="00332CE3" w:rsidRDefault="00332CE3" w:rsidP="00CC4C93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32CE3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  <w:r w:rsidR="00B83127" w:rsidRPr="00332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80E">
              <w:rPr>
                <w:rFonts w:ascii="Times New Roman" w:hAnsi="Times New Roman" w:cs="Times New Roman"/>
                <w:sz w:val="24"/>
                <w:szCs w:val="24"/>
              </w:rPr>
              <w:t>8, 9</w:t>
            </w:r>
            <w:r w:rsidR="00B83127" w:rsidRPr="00332CE3">
              <w:rPr>
                <w:rFonts w:ascii="Times New Roman" w:hAnsi="Times New Roman" w:cs="Times New Roman"/>
                <w:sz w:val="24"/>
                <w:szCs w:val="24"/>
              </w:rPr>
              <w:t xml:space="preserve"> классы: учебник</w:t>
            </w:r>
            <w:r w:rsidR="00B838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83127" w:rsidRPr="00332CE3">
              <w:rPr>
                <w:rFonts w:ascii="Times New Roman" w:hAnsi="Times New Roman" w:cs="Times New Roman"/>
                <w:sz w:val="24"/>
                <w:szCs w:val="24"/>
              </w:rPr>
              <w:t xml:space="preserve"> для общеобразоват</w:t>
            </w:r>
            <w:r w:rsidR="00D46156">
              <w:rPr>
                <w:rFonts w:ascii="Times New Roman" w:hAnsi="Times New Roman" w:cs="Times New Roman"/>
                <w:sz w:val="24"/>
                <w:szCs w:val="24"/>
              </w:rPr>
              <w:t>ельной</w:t>
            </w:r>
            <w:r w:rsidR="00B83127" w:rsidRPr="00332CE3">
              <w:rPr>
                <w:rFonts w:ascii="Times New Roman" w:hAnsi="Times New Roman" w:cs="Times New Roman"/>
                <w:sz w:val="24"/>
                <w:szCs w:val="24"/>
              </w:rPr>
              <w:t>. организаций: базовый</w:t>
            </w:r>
            <w:r w:rsidR="00E340CD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340CD">
              <w:rPr>
                <w:rFonts w:ascii="Times New Roman" w:eastAsia="Times New Roman CYR" w:hAnsi="Times New Roman" w:cs="Times New Roman"/>
                <w:sz w:val="24"/>
                <w:szCs w:val="24"/>
              </w:rPr>
              <w:t>О.С.Габриелян</w:t>
            </w:r>
            <w:proofErr w:type="spellEnd"/>
            <w:r w:rsidR="00BF55F7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, И.Г. Остроумов, </w:t>
            </w:r>
            <w:proofErr w:type="spellStart"/>
            <w:r w:rsidR="00BF55F7">
              <w:rPr>
                <w:rFonts w:ascii="Times New Roman" w:eastAsia="Times New Roman CYR" w:hAnsi="Times New Roman" w:cs="Times New Roman"/>
                <w:sz w:val="24"/>
                <w:szCs w:val="24"/>
              </w:rPr>
              <w:t>С.А</w:t>
            </w:r>
            <w:r w:rsidR="00B32CE0">
              <w:rPr>
                <w:rFonts w:ascii="Times New Roman" w:eastAsia="Times New Roman CYR" w:hAnsi="Times New Roman" w:cs="Times New Roman"/>
                <w:sz w:val="24"/>
                <w:szCs w:val="24"/>
              </w:rPr>
              <w:t>.Сладков</w:t>
            </w:r>
            <w:proofErr w:type="spellEnd"/>
            <w:r w:rsidR="00B32CE0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– М.: Просвещение, 2021</w:t>
            </w:r>
            <w:r w:rsidRPr="00332CE3">
              <w:rPr>
                <w:rFonts w:ascii="Times New Roman" w:eastAsia="Times New Roman CYR" w:hAnsi="Times New Roman" w:cs="Times New Roman"/>
                <w:sz w:val="24"/>
                <w:szCs w:val="24"/>
              </w:rPr>
              <w:t>г</w:t>
            </w: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цели </w:t>
            </w:r>
            <w:proofErr w:type="gramStart"/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и  задачи</w:t>
            </w:r>
            <w:proofErr w:type="gramEnd"/>
            <w:r w:rsidRPr="00E1560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содержания предмета</w:t>
            </w:r>
          </w:p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CC4C93" w:rsidRPr="00CC4C93" w:rsidRDefault="00CC4C93" w:rsidP="00CC4C93">
            <w:pPr>
              <w:widowControl w:val="0"/>
              <w:tabs>
                <w:tab w:val="left" w:pos="993"/>
              </w:tabs>
              <w:suppressAutoHyphens/>
              <w:autoSpaceDE w:val="0"/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C93">
              <w:rPr>
                <w:rFonts w:ascii="Times New Roman" w:hAnsi="Times New Roman" w:cs="Times New Roman"/>
                <w:sz w:val="24"/>
                <w:szCs w:val="24"/>
              </w:rPr>
              <w:t xml:space="preserve">Главными целями школьного </w:t>
            </w:r>
            <w:proofErr w:type="gramStart"/>
            <w:r w:rsidRPr="00CC4C93">
              <w:rPr>
                <w:rFonts w:ascii="Times New Roman" w:hAnsi="Times New Roman" w:cs="Times New Roman"/>
                <w:sz w:val="24"/>
                <w:szCs w:val="24"/>
              </w:rPr>
              <w:t>химического  образования</w:t>
            </w:r>
            <w:proofErr w:type="gramEnd"/>
            <w:r w:rsidRPr="00CC4C93">
              <w:rPr>
                <w:rFonts w:ascii="Times New Roman" w:hAnsi="Times New Roman" w:cs="Times New Roman"/>
                <w:sz w:val="24"/>
                <w:szCs w:val="24"/>
              </w:rPr>
              <w:t xml:space="preserve"> являются:</w:t>
            </w:r>
          </w:p>
          <w:p w:rsidR="00CC4C93" w:rsidRPr="00CC4C93" w:rsidRDefault="00CC4C93" w:rsidP="00CC4C93">
            <w:pPr>
              <w:widowControl w:val="0"/>
              <w:tabs>
                <w:tab w:val="left" w:pos="993"/>
              </w:tabs>
              <w:suppressAutoHyphens/>
              <w:autoSpaceDE w:val="0"/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4C93">
              <w:rPr>
                <w:rFonts w:ascii="Times New Roman" w:hAnsi="Times New Roman" w:cs="Times New Roman"/>
                <w:sz w:val="24"/>
                <w:szCs w:val="24"/>
              </w:rPr>
              <w:t>формирование у обучающихся системы химических знаний как компонента естественнонаучных знаний;</w:t>
            </w:r>
          </w:p>
          <w:p w:rsidR="00CC4C93" w:rsidRPr="00CC4C93" w:rsidRDefault="00CC4C93" w:rsidP="00CC4C93">
            <w:pPr>
              <w:widowControl w:val="0"/>
              <w:tabs>
                <w:tab w:val="left" w:pos="993"/>
              </w:tabs>
              <w:suppressAutoHyphens/>
              <w:autoSpaceDE w:val="0"/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4C93">
              <w:rPr>
                <w:rFonts w:ascii="Times New Roman" w:hAnsi="Times New Roman" w:cs="Times New Roman"/>
                <w:sz w:val="24"/>
                <w:szCs w:val="24"/>
              </w:rPr>
              <w:t>понимание обучающимися химии как производительной силы общества и как возможной области будущей профессиональной деятельности;</w:t>
            </w:r>
          </w:p>
          <w:p w:rsidR="00CC4C93" w:rsidRPr="00CC4C93" w:rsidRDefault="00CC4C93" w:rsidP="00CC4C93">
            <w:pPr>
              <w:widowControl w:val="0"/>
              <w:tabs>
                <w:tab w:val="left" w:pos="993"/>
              </w:tabs>
              <w:suppressAutoHyphens/>
              <w:autoSpaceDE w:val="0"/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4C93">
              <w:rPr>
                <w:rFonts w:ascii="Times New Roman" w:hAnsi="Times New Roman" w:cs="Times New Roman"/>
                <w:sz w:val="24"/>
                <w:szCs w:val="24"/>
              </w:rPr>
              <w:t>развитие мышления обучающихся посредством таких познавательных учебных действий, как умение формулировать проблему и гипотезу, ставить цели и задачи, строить планы достижения целей и решения поставленных задач, определять понятия, ограничивать их, описывать, характеризовать и сравнивать;</w:t>
            </w:r>
          </w:p>
          <w:p w:rsidR="00CC4C93" w:rsidRPr="00CC4C93" w:rsidRDefault="00CC4C93" w:rsidP="00CC4C93">
            <w:pPr>
              <w:widowControl w:val="0"/>
              <w:tabs>
                <w:tab w:val="left" w:pos="993"/>
              </w:tabs>
              <w:suppressAutoHyphens/>
              <w:autoSpaceDE w:val="0"/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4C93">
              <w:rPr>
                <w:rFonts w:ascii="Times New Roman" w:hAnsi="Times New Roman" w:cs="Times New Roman"/>
                <w:sz w:val="24"/>
                <w:szCs w:val="24"/>
              </w:rPr>
              <w:t>понимание взаимосвязи теории и практики, умение проводить химический эксперимент и на его основе делать выводы и умозаключения.</w:t>
            </w:r>
          </w:p>
          <w:p w:rsidR="00CC4C93" w:rsidRPr="00CC4C93" w:rsidRDefault="00CC4C93" w:rsidP="00CC4C93">
            <w:pPr>
              <w:widowControl w:val="0"/>
              <w:tabs>
                <w:tab w:val="left" w:pos="993"/>
              </w:tabs>
              <w:suppressAutoHyphens/>
              <w:autoSpaceDE w:val="0"/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C4C93">
              <w:rPr>
                <w:rFonts w:ascii="Times New Roman" w:hAnsi="Times New Roman" w:cs="Times New Roman"/>
                <w:sz w:val="24"/>
                <w:szCs w:val="24"/>
              </w:rPr>
              <w:t>Для достижения этих целей в курсе химии на ступени основного общего образования решаются следующие задачи:</w:t>
            </w:r>
          </w:p>
          <w:p w:rsidR="00CC4C93" w:rsidRPr="00CC4C93" w:rsidRDefault="00CC4C93" w:rsidP="00CC4C93">
            <w:pPr>
              <w:widowControl w:val="0"/>
              <w:tabs>
                <w:tab w:val="left" w:pos="993"/>
              </w:tabs>
              <w:suppressAutoHyphens/>
              <w:autoSpaceDE w:val="0"/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C93">
              <w:rPr>
                <w:rFonts w:ascii="Times New Roman" w:hAnsi="Times New Roman" w:cs="Times New Roman"/>
                <w:sz w:val="24"/>
                <w:szCs w:val="24"/>
              </w:rPr>
              <w:t>- формируются знания основ химической науки – основных фактов, понятий, химических законов и теорий, выраженных посредством химического языка;</w:t>
            </w:r>
          </w:p>
          <w:p w:rsidR="00CC4C93" w:rsidRPr="00CC4C93" w:rsidRDefault="00CC4C93" w:rsidP="00CC4C93">
            <w:pPr>
              <w:widowControl w:val="0"/>
              <w:tabs>
                <w:tab w:val="left" w:pos="993"/>
              </w:tabs>
              <w:suppressAutoHyphens/>
              <w:autoSpaceDE w:val="0"/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C93">
              <w:rPr>
                <w:rFonts w:ascii="Times New Roman" w:hAnsi="Times New Roman" w:cs="Times New Roman"/>
                <w:sz w:val="24"/>
                <w:szCs w:val="24"/>
              </w:rPr>
              <w:t>- развиваются умения наблюдать и объяснять химические явления, происходящие в природе, лабораторных условиях, в быту и на производстве;</w:t>
            </w:r>
          </w:p>
          <w:p w:rsidR="002C7F9E" w:rsidRPr="00E15606" w:rsidRDefault="00CC4C93" w:rsidP="00CC4C93">
            <w:pPr>
              <w:widowControl w:val="0"/>
              <w:tabs>
                <w:tab w:val="left" w:pos="993"/>
              </w:tabs>
              <w:suppressAutoHyphens/>
              <w:autoSpaceDE w:val="0"/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C93">
              <w:rPr>
                <w:rFonts w:ascii="Times New Roman" w:hAnsi="Times New Roman" w:cs="Times New Roman"/>
                <w:sz w:val="24"/>
                <w:szCs w:val="24"/>
              </w:rPr>
              <w:t>- приобретаются специальные умения и навыки по безопасному обращению с химическими веществами, материалами и процессами.</w:t>
            </w: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903" w:type="dxa"/>
          </w:tcPr>
          <w:p w:rsidR="002C7F9E" w:rsidRDefault="00B32CE0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r w:rsidR="00160DFA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  <w:p w:rsidR="003E1E6F" w:rsidRDefault="003E1E6F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E6F" w:rsidRPr="00E15606" w:rsidRDefault="003E1E6F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903" w:type="dxa"/>
          </w:tcPr>
          <w:p w:rsidR="00B83127" w:rsidRDefault="003E1E6F" w:rsidP="003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федеральному базисному учебному плану для образовательных учреждений Российской </w:t>
            </w:r>
            <w:r w:rsidR="00D55B03">
              <w:rPr>
                <w:rFonts w:ascii="Times New Roman" w:hAnsi="Times New Roman" w:cs="Times New Roman"/>
                <w:sz w:val="24"/>
                <w:szCs w:val="24"/>
              </w:rPr>
              <w:t>Федерации на изучение химии</w:t>
            </w: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 xml:space="preserve"> на ступени среднего (полного) общего образован</w:t>
            </w:r>
            <w:r w:rsidR="00B83127">
              <w:rPr>
                <w:rFonts w:ascii="Times New Roman" w:hAnsi="Times New Roman" w:cs="Times New Roman"/>
                <w:sz w:val="24"/>
                <w:szCs w:val="24"/>
              </w:rPr>
              <w:t xml:space="preserve">ия на базовом </w:t>
            </w:r>
            <w:r w:rsidR="00D46156">
              <w:rPr>
                <w:rFonts w:ascii="Times New Roman" w:hAnsi="Times New Roman" w:cs="Times New Roman"/>
                <w:sz w:val="24"/>
                <w:szCs w:val="24"/>
              </w:rPr>
              <w:t>уровне отводится 2</w:t>
            </w: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 xml:space="preserve"> ч в неделю,</w:t>
            </w:r>
          </w:p>
          <w:p w:rsidR="003E1E6F" w:rsidRPr="003E1E6F" w:rsidRDefault="00B8380E" w:rsidP="003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8</w:t>
            </w:r>
            <w:r w:rsidR="003E1E6F" w:rsidRPr="003E1E6F">
              <w:rPr>
                <w:rFonts w:ascii="Times New Roman" w:hAnsi="Times New Roman" w:cs="Times New Roman"/>
                <w:sz w:val="24"/>
                <w:szCs w:val="24"/>
              </w:rPr>
              <w:t xml:space="preserve"> класс - </w:t>
            </w:r>
            <w:r w:rsidR="000E512F">
              <w:rPr>
                <w:rFonts w:ascii="Times New Roman" w:hAnsi="Times New Roman" w:cs="Times New Roman"/>
                <w:sz w:val="24"/>
                <w:szCs w:val="24"/>
              </w:rPr>
              <w:t xml:space="preserve">2 ч.-  </w:t>
            </w:r>
            <w:r w:rsidR="0055559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D4615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321515" w:rsidRPr="00E15606" w:rsidRDefault="00B8380E" w:rsidP="00B83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9</w:t>
            </w:r>
            <w:r w:rsidR="00D46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CE3">
              <w:rPr>
                <w:rFonts w:ascii="Times New Roman" w:hAnsi="Times New Roman" w:cs="Times New Roman"/>
                <w:sz w:val="24"/>
                <w:szCs w:val="24"/>
              </w:rPr>
              <w:t xml:space="preserve">класс - </w:t>
            </w:r>
            <w:r w:rsidR="00BF55F7">
              <w:rPr>
                <w:rFonts w:ascii="Times New Roman" w:hAnsi="Times New Roman" w:cs="Times New Roman"/>
                <w:sz w:val="24"/>
                <w:szCs w:val="24"/>
              </w:rPr>
              <w:t>2 ч.-  66</w:t>
            </w:r>
            <w:r w:rsidR="00D46156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C503AE" w:rsidRPr="00E15606" w:rsidTr="0010449A">
        <w:tc>
          <w:tcPr>
            <w:tcW w:w="1809" w:type="dxa"/>
          </w:tcPr>
          <w:p w:rsidR="00C503AE" w:rsidRPr="00C503AE" w:rsidRDefault="00C503AE" w:rsidP="00AC4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3AE">
              <w:rPr>
                <w:rFonts w:ascii="Times New Roman" w:hAnsi="Times New Roman" w:cs="Times New Roman"/>
                <w:sz w:val="24"/>
                <w:szCs w:val="24"/>
              </w:rPr>
              <w:t>Особенности учебного плана</w:t>
            </w:r>
          </w:p>
        </w:tc>
        <w:tc>
          <w:tcPr>
            <w:tcW w:w="7903" w:type="dxa"/>
          </w:tcPr>
          <w:p w:rsidR="00C503AE" w:rsidRPr="00C002F1" w:rsidRDefault="00F96082" w:rsidP="003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02F1">
              <w:rPr>
                <w:rFonts w:ascii="Times New Roman" w:hAnsi="Times New Roman" w:cs="Times New Roman"/>
                <w:bCs/>
                <w:sz w:val="24"/>
                <w:szCs w:val="24"/>
              </w:rPr>
              <w:t>Межпредметная</w:t>
            </w:r>
            <w:proofErr w:type="spellEnd"/>
            <w:r w:rsidRPr="00C002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естественнонаучная интеграция</w:t>
            </w:r>
            <w:r w:rsidRPr="00C002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002F1">
              <w:rPr>
                <w:rFonts w:ascii="Times New Roman" w:hAnsi="Times New Roman" w:cs="Times New Roman"/>
                <w:sz w:val="24"/>
                <w:szCs w:val="24"/>
              </w:rPr>
              <w:t xml:space="preserve">позволяет на химической базе объединить знания </w:t>
            </w:r>
            <w:r w:rsidRPr="00C002F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физики, биологии, географии, экологии </w:t>
            </w:r>
            <w:r w:rsidRPr="00C002F1">
              <w:rPr>
                <w:rFonts w:ascii="Times New Roman" w:hAnsi="Times New Roman" w:cs="Times New Roman"/>
                <w:sz w:val="24"/>
                <w:szCs w:val="24"/>
              </w:rPr>
              <w:t>в единое понимание естественного мира, т. е. сформировать целостную естественнонаучную картину мира</w:t>
            </w:r>
          </w:p>
          <w:p w:rsidR="00F96082" w:rsidRPr="003E1E6F" w:rsidRDefault="00F96082" w:rsidP="003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2F1">
              <w:rPr>
                <w:rFonts w:ascii="Times New Roman" w:hAnsi="Times New Roman" w:cs="Times New Roman"/>
                <w:iCs/>
                <w:sz w:val="24"/>
                <w:szCs w:val="24"/>
              </w:rPr>
              <w:t>интеграция химических знаний с гуманитарными дисциплинами: историей, литературой, мировой художественной культурой.</w:t>
            </w:r>
          </w:p>
        </w:tc>
      </w:tr>
      <w:tr w:rsidR="00C503AE" w:rsidRPr="00E15606" w:rsidTr="0010449A">
        <w:tc>
          <w:tcPr>
            <w:tcW w:w="1809" w:type="dxa"/>
          </w:tcPr>
          <w:p w:rsidR="00C503AE" w:rsidRPr="00E15606" w:rsidRDefault="00C503A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Структура курса</w:t>
            </w:r>
          </w:p>
          <w:p w:rsidR="00C503AE" w:rsidRPr="00E15606" w:rsidRDefault="00C503A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C503AE" w:rsidRPr="00B8380E" w:rsidRDefault="00C503AE" w:rsidP="004D27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8380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8 класс:</w:t>
            </w:r>
          </w:p>
          <w:p w:rsidR="00C503AE" w:rsidRPr="00332CE3" w:rsidRDefault="00BF55F7" w:rsidP="00DA1F10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C503A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F55F7">
              <w:rPr>
                <w:rFonts w:ascii="Times New Roman" w:eastAsia="Calibri" w:hAnsi="Times New Roman" w:cs="Times New Roman"/>
              </w:rPr>
              <w:t>Первоначальные химические понятия</w:t>
            </w:r>
          </w:p>
          <w:p w:rsidR="00C503AE" w:rsidRPr="00332CE3" w:rsidRDefault="00BF55F7" w:rsidP="00BF55F7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F55F7">
              <w:rPr>
                <w:rFonts w:ascii="Times New Roman" w:hAnsi="Times New Roman" w:cs="Times New Roman"/>
                <w:sz w:val="24"/>
                <w:szCs w:val="24"/>
              </w:rPr>
              <w:t>Раздел 2. Важнейшие представители неорганических веществ. Количественные отношения в химии</w:t>
            </w:r>
          </w:p>
          <w:p w:rsidR="00C503AE" w:rsidRPr="00B8380E" w:rsidRDefault="00BF55F7" w:rsidP="00BF55F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F55F7">
              <w:rPr>
                <w:rFonts w:ascii="Times New Roman" w:hAnsi="Times New Roman" w:cs="Times New Roman"/>
                <w:sz w:val="24"/>
                <w:szCs w:val="24"/>
              </w:rPr>
              <w:t>Раздел 3. Основные классы неорганических соединений</w:t>
            </w:r>
          </w:p>
          <w:p w:rsidR="00C503AE" w:rsidRPr="00251F15" w:rsidRDefault="00BF55F7" w:rsidP="00BF55F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F55F7">
              <w:rPr>
                <w:rFonts w:ascii="Times New Roman" w:hAnsi="Times New Roman" w:cs="Times New Roman"/>
                <w:sz w:val="24"/>
                <w:szCs w:val="24"/>
              </w:rPr>
              <w:t>Раздел 4. Периодический закон и Периодическая система химических элементов Д.И. Менделеева Строение атома.</w:t>
            </w:r>
          </w:p>
          <w:p w:rsidR="00C503AE" w:rsidRDefault="00BF55F7" w:rsidP="00BF55F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F55F7">
              <w:rPr>
                <w:rFonts w:ascii="Times New Roman" w:hAnsi="Times New Roman" w:cs="Times New Roman"/>
                <w:sz w:val="24"/>
                <w:szCs w:val="24"/>
              </w:rPr>
              <w:t xml:space="preserve">Раздел 5. Химическая связь. </w:t>
            </w:r>
            <w:proofErr w:type="spellStart"/>
            <w:r w:rsidRPr="00BF55F7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BF55F7">
              <w:rPr>
                <w:rFonts w:ascii="Times New Roman" w:hAnsi="Times New Roman" w:cs="Times New Roman"/>
                <w:sz w:val="24"/>
                <w:szCs w:val="24"/>
              </w:rPr>
              <w:t xml:space="preserve">-восстановительные реакции.   </w:t>
            </w:r>
          </w:p>
          <w:p w:rsidR="00BF55F7" w:rsidRPr="00BF55F7" w:rsidRDefault="00BF55F7" w:rsidP="00BF55F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F55F7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темам курса химии 8 класса</w:t>
            </w:r>
          </w:p>
          <w:p w:rsidR="00C503AE" w:rsidRPr="00332CE3" w:rsidRDefault="00C503AE" w:rsidP="00DA1F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9</w:t>
            </w:r>
            <w:r w:rsidRPr="00332CE3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класс:</w:t>
            </w:r>
          </w:p>
          <w:p w:rsidR="00006F52" w:rsidRPr="00006F52" w:rsidRDefault="00006F52" w:rsidP="00006F52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0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proofErr w:type="gramStart"/>
            <w:r w:rsidRPr="0000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1.Повторение</w:t>
            </w:r>
            <w:proofErr w:type="gramEnd"/>
            <w:r w:rsidRPr="0000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обобщение сведений по курсу 8-го класса. Химические </w:t>
            </w:r>
            <w:proofErr w:type="gramStart"/>
            <w:r w:rsidRPr="0000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реакции .Химические</w:t>
            </w:r>
            <w:proofErr w:type="gramEnd"/>
            <w:r w:rsidRPr="0000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реакции в растворах</w:t>
            </w:r>
          </w:p>
          <w:p w:rsidR="00006F52" w:rsidRPr="00006F52" w:rsidRDefault="00006F52" w:rsidP="00006F52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0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Раздел 2. Неметаллы и их соединения</w:t>
            </w:r>
          </w:p>
          <w:p w:rsidR="00C503AE" w:rsidRPr="00251F15" w:rsidRDefault="00006F52" w:rsidP="00006F52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006F52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Раздел </w:t>
            </w:r>
            <w:proofErr w:type="gramStart"/>
            <w:r w:rsidRPr="00006F52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3.Металлы</w:t>
            </w:r>
            <w:proofErr w:type="gramEnd"/>
            <w:r w:rsidRPr="00006F52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и их соединения</w:t>
            </w:r>
          </w:p>
          <w:p w:rsidR="00C503AE" w:rsidRPr="00DA1F10" w:rsidRDefault="00006F52" w:rsidP="00006F52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0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proofErr w:type="gramStart"/>
            <w:r w:rsidRPr="0000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4.Химия</w:t>
            </w:r>
            <w:proofErr w:type="gramEnd"/>
            <w:r w:rsidRPr="0000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окружающая среда</w:t>
            </w:r>
          </w:p>
          <w:p w:rsidR="00C503AE" w:rsidRDefault="00006F52" w:rsidP="00006F52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0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proofErr w:type="gramStart"/>
            <w:r w:rsidRPr="0000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5.Обобщение</w:t>
            </w:r>
            <w:proofErr w:type="gramEnd"/>
            <w:r w:rsidRPr="0000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знаний по химии за курс основной школы. Подготовка к основному государственному экзамену (ОГЭ)  </w:t>
            </w:r>
          </w:p>
          <w:p w:rsidR="00006F52" w:rsidRPr="00CC4C93" w:rsidRDefault="00006F52" w:rsidP="00CC4C93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03AE" w:rsidRPr="00E15606" w:rsidTr="0010449A">
        <w:tc>
          <w:tcPr>
            <w:tcW w:w="1809" w:type="dxa"/>
          </w:tcPr>
          <w:p w:rsidR="00C503AE" w:rsidRPr="00E15606" w:rsidRDefault="00C503A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рабочей программы </w:t>
            </w:r>
          </w:p>
        </w:tc>
        <w:tc>
          <w:tcPr>
            <w:tcW w:w="7903" w:type="dxa"/>
          </w:tcPr>
          <w:p w:rsidR="00C002F1" w:rsidRDefault="00006F52" w:rsidP="00C002F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C002F1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подготовки обучающихся;</w:t>
            </w:r>
          </w:p>
          <w:p w:rsidR="00C002F1" w:rsidRDefault="00006F52" w:rsidP="00C002F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02F1">
              <w:rPr>
                <w:rFonts w:ascii="Times New Roman" w:hAnsi="Times New Roman" w:cs="Times New Roman"/>
                <w:sz w:val="24"/>
                <w:szCs w:val="24"/>
              </w:rPr>
              <w:t>)  содержание учебного предмета;</w:t>
            </w:r>
          </w:p>
          <w:p w:rsidR="00C503AE" w:rsidRPr="00E15606" w:rsidRDefault="00006F52" w:rsidP="00C002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02F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bookmarkStart w:id="0" w:name="_GoBack"/>
            <w:bookmarkEnd w:id="0"/>
            <w:r w:rsidR="00C002F1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планирование с указанием количества часов, отводимых на освоение каждой темы. </w:t>
            </w:r>
          </w:p>
        </w:tc>
      </w:tr>
    </w:tbl>
    <w:p w:rsidR="00B4639C" w:rsidRDefault="00B4639C" w:rsidP="002C7F9E"/>
    <w:p w:rsidR="00B4639C" w:rsidRDefault="00B4639C" w:rsidP="00B4639C"/>
    <w:p w:rsidR="00B4639C" w:rsidRDefault="00B4639C" w:rsidP="00B4639C"/>
    <w:p w:rsidR="00B4639C" w:rsidRDefault="00B4639C" w:rsidP="00B4639C"/>
    <w:p w:rsidR="00B4639C" w:rsidRDefault="00B4639C" w:rsidP="00B4639C"/>
    <w:p w:rsidR="00B4639C" w:rsidRDefault="00B4639C" w:rsidP="00B4639C"/>
    <w:p w:rsidR="00B4639C" w:rsidRDefault="00B4639C" w:rsidP="00B4639C"/>
    <w:p w:rsidR="00B4639C" w:rsidRPr="00B4639C" w:rsidRDefault="00B4639C" w:rsidP="00B4639C"/>
    <w:p w:rsidR="00B4639C" w:rsidRDefault="00B4639C" w:rsidP="00B4639C"/>
    <w:sectPr w:rsidR="00B4639C" w:rsidSect="00EE0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numFmt w:val="bullet"/>
      <w:lvlText w:val=""/>
      <w:lvlJc w:val="left"/>
      <w:pPr>
        <w:tabs>
          <w:tab w:val="num" w:pos="1184"/>
        </w:tabs>
        <w:ind w:left="1107" w:hanging="283"/>
      </w:pPr>
      <w:rPr>
        <w:rFonts w:ascii="Wingdings 2" w:hAnsi="Wingdings 2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65F15B9"/>
    <w:multiLevelType w:val="hybridMultilevel"/>
    <w:tmpl w:val="F12E3C3E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93364"/>
    <w:multiLevelType w:val="hybridMultilevel"/>
    <w:tmpl w:val="632C2B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C2EBE"/>
    <w:multiLevelType w:val="hybridMultilevel"/>
    <w:tmpl w:val="F15624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9567C"/>
    <w:multiLevelType w:val="hybridMultilevel"/>
    <w:tmpl w:val="1BA61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84FDB"/>
    <w:multiLevelType w:val="hybridMultilevel"/>
    <w:tmpl w:val="8D72EA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587A"/>
    <w:multiLevelType w:val="hybridMultilevel"/>
    <w:tmpl w:val="ED4E80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121ED"/>
    <w:multiLevelType w:val="hybridMultilevel"/>
    <w:tmpl w:val="84CACF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61B02"/>
    <w:multiLevelType w:val="hybridMultilevel"/>
    <w:tmpl w:val="A8E634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406CA2"/>
    <w:multiLevelType w:val="hybridMultilevel"/>
    <w:tmpl w:val="8C94B626"/>
    <w:lvl w:ilvl="0" w:tplc="3758A6B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7B1361DC"/>
    <w:multiLevelType w:val="hybridMultilevel"/>
    <w:tmpl w:val="186A08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6"/>
  </w:num>
  <w:num w:numId="5">
    <w:abstractNumId w:val="9"/>
  </w:num>
  <w:num w:numId="6">
    <w:abstractNumId w:val="12"/>
  </w:num>
  <w:num w:numId="7">
    <w:abstractNumId w:val="5"/>
  </w:num>
  <w:num w:numId="8">
    <w:abstractNumId w:val="4"/>
  </w:num>
  <w:num w:numId="9">
    <w:abstractNumId w:val="10"/>
  </w:num>
  <w:num w:numId="10">
    <w:abstractNumId w:val="1"/>
  </w:num>
  <w:num w:numId="11">
    <w:abstractNumId w:val="2"/>
  </w:num>
  <w:num w:numId="12">
    <w:abstractNumId w:val="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F9E"/>
    <w:rsid w:val="0000044F"/>
    <w:rsid w:val="00000FC4"/>
    <w:rsid w:val="00001294"/>
    <w:rsid w:val="00001A27"/>
    <w:rsid w:val="00003496"/>
    <w:rsid w:val="00003A90"/>
    <w:rsid w:val="00004903"/>
    <w:rsid w:val="000058EC"/>
    <w:rsid w:val="00006F52"/>
    <w:rsid w:val="00010B1A"/>
    <w:rsid w:val="00010D32"/>
    <w:rsid w:val="00011C74"/>
    <w:rsid w:val="0001281D"/>
    <w:rsid w:val="00012AF9"/>
    <w:rsid w:val="00013093"/>
    <w:rsid w:val="000133E1"/>
    <w:rsid w:val="00014465"/>
    <w:rsid w:val="00014C7C"/>
    <w:rsid w:val="00014DF6"/>
    <w:rsid w:val="0001554E"/>
    <w:rsid w:val="000214C8"/>
    <w:rsid w:val="00021704"/>
    <w:rsid w:val="00021834"/>
    <w:rsid w:val="00021A4E"/>
    <w:rsid w:val="00022097"/>
    <w:rsid w:val="00022306"/>
    <w:rsid w:val="0002423D"/>
    <w:rsid w:val="00026327"/>
    <w:rsid w:val="00027B2E"/>
    <w:rsid w:val="000320AC"/>
    <w:rsid w:val="00033210"/>
    <w:rsid w:val="00033782"/>
    <w:rsid w:val="000337E0"/>
    <w:rsid w:val="000342B3"/>
    <w:rsid w:val="00034AC9"/>
    <w:rsid w:val="00035A38"/>
    <w:rsid w:val="00035BB4"/>
    <w:rsid w:val="00037CCA"/>
    <w:rsid w:val="00041980"/>
    <w:rsid w:val="000420EF"/>
    <w:rsid w:val="00043EAB"/>
    <w:rsid w:val="000447B5"/>
    <w:rsid w:val="00044E4E"/>
    <w:rsid w:val="000453C0"/>
    <w:rsid w:val="00045B8F"/>
    <w:rsid w:val="00045BE6"/>
    <w:rsid w:val="000464DA"/>
    <w:rsid w:val="00047F7C"/>
    <w:rsid w:val="00051370"/>
    <w:rsid w:val="00051838"/>
    <w:rsid w:val="00053158"/>
    <w:rsid w:val="0005365F"/>
    <w:rsid w:val="000537B6"/>
    <w:rsid w:val="00057428"/>
    <w:rsid w:val="00061AA8"/>
    <w:rsid w:val="000702B3"/>
    <w:rsid w:val="00070FA5"/>
    <w:rsid w:val="0007115C"/>
    <w:rsid w:val="00071EBA"/>
    <w:rsid w:val="0007339C"/>
    <w:rsid w:val="000736E1"/>
    <w:rsid w:val="0007400F"/>
    <w:rsid w:val="0007761E"/>
    <w:rsid w:val="000800FD"/>
    <w:rsid w:val="0008186F"/>
    <w:rsid w:val="00081B37"/>
    <w:rsid w:val="000858B4"/>
    <w:rsid w:val="0008635E"/>
    <w:rsid w:val="000864CB"/>
    <w:rsid w:val="00086874"/>
    <w:rsid w:val="00090427"/>
    <w:rsid w:val="00090D59"/>
    <w:rsid w:val="00090E2A"/>
    <w:rsid w:val="000911AA"/>
    <w:rsid w:val="00091AA3"/>
    <w:rsid w:val="0009253C"/>
    <w:rsid w:val="0009400A"/>
    <w:rsid w:val="00095CAC"/>
    <w:rsid w:val="00096551"/>
    <w:rsid w:val="00097F7A"/>
    <w:rsid w:val="000A0376"/>
    <w:rsid w:val="000A1EE5"/>
    <w:rsid w:val="000A25E7"/>
    <w:rsid w:val="000A2BCB"/>
    <w:rsid w:val="000A415D"/>
    <w:rsid w:val="000A427E"/>
    <w:rsid w:val="000A5232"/>
    <w:rsid w:val="000A52BA"/>
    <w:rsid w:val="000A5387"/>
    <w:rsid w:val="000A6307"/>
    <w:rsid w:val="000A70AA"/>
    <w:rsid w:val="000B0B7A"/>
    <w:rsid w:val="000B0C2C"/>
    <w:rsid w:val="000B29E3"/>
    <w:rsid w:val="000B3AC2"/>
    <w:rsid w:val="000B5781"/>
    <w:rsid w:val="000B7EDB"/>
    <w:rsid w:val="000C30D3"/>
    <w:rsid w:val="000C3E0E"/>
    <w:rsid w:val="000C4F72"/>
    <w:rsid w:val="000C5420"/>
    <w:rsid w:val="000C79A9"/>
    <w:rsid w:val="000D0FD2"/>
    <w:rsid w:val="000D240F"/>
    <w:rsid w:val="000D76D9"/>
    <w:rsid w:val="000D7B75"/>
    <w:rsid w:val="000E07FE"/>
    <w:rsid w:val="000E09D5"/>
    <w:rsid w:val="000E286B"/>
    <w:rsid w:val="000E3548"/>
    <w:rsid w:val="000E4954"/>
    <w:rsid w:val="000E4ED1"/>
    <w:rsid w:val="000E512F"/>
    <w:rsid w:val="000E5AA9"/>
    <w:rsid w:val="000E68C7"/>
    <w:rsid w:val="000E6E98"/>
    <w:rsid w:val="000E7A84"/>
    <w:rsid w:val="000F0B93"/>
    <w:rsid w:val="000F1B12"/>
    <w:rsid w:val="000F1F96"/>
    <w:rsid w:val="000F3717"/>
    <w:rsid w:val="00101822"/>
    <w:rsid w:val="00101AC5"/>
    <w:rsid w:val="00103E8C"/>
    <w:rsid w:val="00103F21"/>
    <w:rsid w:val="0010449A"/>
    <w:rsid w:val="00105A9B"/>
    <w:rsid w:val="00105B13"/>
    <w:rsid w:val="00106B3A"/>
    <w:rsid w:val="00107F66"/>
    <w:rsid w:val="001100B2"/>
    <w:rsid w:val="00110705"/>
    <w:rsid w:val="00110719"/>
    <w:rsid w:val="00110DD6"/>
    <w:rsid w:val="00112885"/>
    <w:rsid w:val="001129E7"/>
    <w:rsid w:val="00112CAE"/>
    <w:rsid w:val="00113076"/>
    <w:rsid w:val="0011356E"/>
    <w:rsid w:val="001136FE"/>
    <w:rsid w:val="00113B84"/>
    <w:rsid w:val="001174FB"/>
    <w:rsid w:val="00121B3A"/>
    <w:rsid w:val="00123340"/>
    <w:rsid w:val="0012385F"/>
    <w:rsid w:val="00123A5F"/>
    <w:rsid w:val="00126E60"/>
    <w:rsid w:val="00127FCA"/>
    <w:rsid w:val="001301D8"/>
    <w:rsid w:val="001306F2"/>
    <w:rsid w:val="00130E78"/>
    <w:rsid w:val="00130F14"/>
    <w:rsid w:val="00131293"/>
    <w:rsid w:val="00131B07"/>
    <w:rsid w:val="00132B16"/>
    <w:rsid w:val="00134AB3"/>
    <w:rsid w:val="0013600E"/>
    <w:rsid w:val="00136049"/>
    <w:rsid w:val="00136DE7"/>
    <w:rsid w:val="0013742C"/>
    <w:rsid w:val="00137FA4"/>
    <w:rsid w:val="00140E78"/>
    <w:rsid w:val="001426A2"/>
    <w:rsid w:val="0014324F"/>
    <w:rsid w:val="00143736"/>
    <w:rsid w:val="0014409A"/>
    <w:rsid w:val="00146E1D"/>
    <w:rsid w:val="00150229"/>
    <w:rsid w:val="001505DC"/>
    <w:rsid w:val="001516EF"/>
    <w:rsid w:val="0015250D"/>
    <w:rsid w:val="0015283F"/>
    <w:rsid w:val="00153CF6"/>
    <w:rsid w:val="00155384"/>
    <w:rsid w:val="00155962"/>
    <w:rsid w:val="0015675C"/>
    <w:rsid w:val="00160DFA"/>
    <w:rsid w:val="0016155F"/>
    <w:rsid w:val="00161F16"/>
    <w:rsid w:val="0016203D"/>
    <w:rsid w:val="00162237"/>
    <w:rsid w:val="0016346C"/>
    <w:rsid w:val="00163C92"/>
    <w:rsid w:val="00164C77"/>
    <w:rsid w:val="001667C1"/>
    <w:rsid w:val="001678C1"/>
    <w:rsid w:val="00172CA7"/>
    <w:rsid w:val="00173334"/>
    <w:rsid w:val="00173AF6"/>
    <w:rsid w:val="0017414E"/>
    <w:rsid w:val="0017562E"/>
    <w:rsid w:val="00180ACF"/>
    <w:rsid w:val="00181E5D"/>
    <w:rsid w:val="001827D1"/>
    <w:rsid w:val="00182C16"/>
    <w:rsid w:val="0018518C"/>
    <w:rsid w:val="00187A5F"/>
    <w:rsid w:val="00191DB2"/>
    <w:rsid w:val="00191F9E"/>
    <w:rsid w:val="0019213E"/>
    <w:rsid w:val="0019304D"/>
    <w:rsid w:val="00193D17"/>
    <w:rsid w:val="001954E3"/>
    <w:rsid w:val="00195D6F"/>
    <w:rsid w:val="0019654E"/>
    <w:rsid w:val="001979CE"/>
    <w:rsid w:val="001A0104"/>
    <w:rsid w:val="001A066B"/>
    <w:rsid w:val="001A1F90"/>
    <w:rsid w:val="001A3306"/>
    <w:rsid w:val="001A4B85"/>
    <w:rsid w:val="001A6758"/>
    <w:rsid w:val="001B15B5"/>
    <w:rsid w:val="001B31FC"/>
    <w:rsid w:val="001B341E"/>
    <w:rsid w:val="001B563D"/>
    <w:rsid w:val="001B689B"/>
    <w:rsid w:val="001B7796"/>
    <w:rsid w:val="001C0B70"/>
    <w:rsid w:val="001C0BC6"/>
    <w:rsid w:val="001C4B29"/>
    <w:rsid w:val="001C6824"/>
    <w:rsid w:val="001C7D74"/>
    <w:rsid w:val="001D3A5C"/>
    <w:rsid w:val="001D5B10"/>
    <w:rsid w:val="001D5FC1"/>
    <w:rsid w:val="001D7ABE"/>
    <w:rsid w:val="001E10C6"/>
    <w:rsid w:val="001E1990"/>
    <w:rsid w:val="001E1E6E"/>
    <w:rsid w:val="001E3C49"/>
    <w:rsid w:val="001E3CCB"/>
    <w:rsid w:val="001E5275"/>
    <w:rsid w:val="001E6136"/>
    <w:rsid w:val="001E7730"/>
    <w:rsid w:val="001E7BA2"/>
    <w:rsid w:val="001F0E68"/>
    <w:rsid w:val="001F14D3"/>
    <w:rsid w:val="001F22AD"/>
    <w:rsid w:val="001F264C"/>
    <w:rsid w:val="001F3BFC"/>
    <w:rsid w:val="001F42FD"/>
    <w:rsid w:val="001F5423"/>
    <w:rsid w:val="001F5A0D"/>
    <w:rsid w:val="001F5B3E"/>
    <w:rsid w:val="001F674A"/>
    <w:rsid w:val="001F75BC"/>
    <w:rsid w:val="001F7E0F"/>
    <w:rsid w:val="001F7EE2"/>
    <w:rsid w:val="001F7F8F"/>
    <w:rsid w:val="00200C2C"/>
    <w:rsid w:val="0020226B"/>
    <w:rsid w:val="0020270E"/>
    <w:rsid w:val="00205424"/>
    <w:rsid w:val="00206FA7"/>
    <w:rsid w:val="00207289"/>
    <w:rsid w:val="002142C9"/>
    <w:rsid w:val="0021514C"/>
    <w:rsid w:val="00217F3F"/>
    <w:rsid w:val="002220C2"/>
    <w:rsid w:val="00222728"/>
    <w:rsid w:val="00225302"/>
    <w:rsid w:val="00227E29"/>
    <w:rsid w:val="00230F4C"/>
    <w:rsid w:val="002317F6"/>
    <w:rsid w:val="00231804"/>
    <w:rsid w:val="00232C44"/>
    <w:rsid w:val="00233CD7"/>
    <w:rsid w:val="00234BBD"/>
    <w:rsid w:val="00234C54"/>
    <w:rsid w:val="00234CEF"/>
    <w:rsid w:val="00234E59"/>
    <w:rsid w:val="002365D1"/>
    <w:rsid w:val="00237587"/>
    <w:rsid w:val="00237B2A"/>
    <w:rsid w:val="00237B5D"/>
    <w:rsid w:val="002419B8"/>
    <w:rsid w:val="00242425"/>
    <w:rsid w:val="0024267D"/>
    <w:rsid w:val="00242951"/>
    <w:rsid w:val="00244BF4"/>
    <w:rsid w:val="0024522E"/>
    <w:rsid w:val="002463CE"/>
    <w:rsid w:val="002468A3"/>
    <w:rsid w:val="00247E70"/>
    <w:rsid w:val="0025028E"/>
    <w:rsid w:val="00250BF3"/>
    <w:rsid w:val="002515CA"/>
    <w:rsid w:val="00251F15"/>
    <w:rsid w:val="00253078"/>
    <w:rsid w:val="00254670"/>
    <w:rsid w:val="00255485"/>
    <w:rsid w:val="00255DCF"/>
    <w:rsid w:val="00257532"/>
    <w:rsid w:val="002604D0"/>
    <w:rsid w:val="00260820"/>
    <w:rsid w:val="00260DA4"/>
    <w:rsid w:val="00262660"/>
    <w:rsid w:val="00263ACA"/>
    <w:rsid w:val="00264326"/>
    <w:rsid w:val="002661E2"/>
    <w:rsid w:val="00266712"/>
    <w:rsid w:val="00266A6D"/>
    <w:rsid w:val="00266AB2"/>
    <w:rsid w:val="002714AE"/>
    <w:rsid w:val="00271E7B"/>
    <w:rsid w:val="0027293B"/>
    <w:rsid w:val="00275326"/>
    <w:rsid w:val="002754C2"/>
    <w:rsid w:val="00275736"/>
    <w:rsid w:val="00276101"/>
    <w:rsid w:val="002772ED"/>
    <w:rsid w:val="0028078B"/>
    <w:rsid w:val="00283009"/>
    <w:rsid w:val="00283D49"/>
    <w:rsid w:val="00287A74"/>
    <w:rsid w:val="00291CD5"/>
    <w:rsid w:val="00291EB3"/>
    <w:rsid w:val="00292B60"/>
    <w:rsid w:val="00293271"/>
    <w:rsid w:val="00294D5B"/>
    <w:rsid w:val="00294DBB"/>
    <w:rsid w:val="00294F72"/>
    <w:rsid w:val="00295EC4"/>
    <w:rsid w:val="0029671C"/>
    <w:rsid w:val="00297016"/>
    <w:rsid w:val="00297292"/>
    <w:rsid w:val="002972E4"/>
    <w:rsid w:val="00297429"/>
    <w:rsid w:val="002A091F"/>
    <w:rsid w:val="002A0DBD"/>
    <w:rsid w:val="002A1A75"/>
    <w:rsid w:val="002A37A3"/>
    <w:rsid w:val="002A3B75"/>
    <w:rsid w:val="002A4B6A"/>
    <w:rsid w:val="002A57A1"/>
    <w:rsid w:val="002A7F8F"/>
    <w:rsid w:val="002B0CEC"/>
    <w:rsid w:val="002B0F68"/>
    <w:rsid w:val="002B1B0B"/>
    <w:rsid w:val="002B2BD8"/>
    <w:rsid w:val="002B3830"/>
    <w:rsid w:val="002B4380"/>
    <w:rsid w:val="002B53E6"/>
    <w:rsid w:val="002B5C13"/>
    <w:rsid w:val="002B6427"/>
    <w:rsid w:val="002B6650"/>
    <w:rsid w:val="002B7064"/>
    <w:rsid w:val="002B7192"/>
    <w:rsid w:val="002B78A8"/>
    <w:rsid w:val="002C02B0"/>
    <w:rsid w:val="002C1CA8"/>
    <w:rsid w:val="002C3257"/>
    <w:rsid w:val="002C3E70"/>
    <w:rsid w:val="002C6B34"/>
    <w:rsid w:val="002C7F9E"/>
    <w:rsid w:val="002D14E4"/>
    <w:rsid w:val="002D3312"/>
    <w:rsid w:val="002D343B"/>
    <w:rsid w:val="002D616B"/>
    <w:rsid w:val="002D6240"/>
    <w:rsid w:val="002D6318"/>
    <w:rsid w:val="002E09D8"/>
    <w:rsid w:val="002E131F"/>
    <w:rsid w:val="002E13DA"/>
    <w:rsid w:val="002E2028"/>
    <w:rsid w:val="002E2524"/>
    <w:rsid w:val="002E37EE"/>
    <w:rsid w:val="002E38EB"/>
    <w:rsid w:val="002E4BFD"/>
    <w:rsid w:val="002E58E9"/>
    <w:rsid w:val="002E7A8E"/>
    <w:rsid w:val="002F15FD"/>
    <w:rsid w:val="002F166D"/>
    <w:rsid w:val="002F1D55"/>
    <w:rsid w:val="002F2C18"/>
    <w:rsid w:val="002F3858"/>
    <w:rsid w:val="002F3954"/>
    <w:rsid w:val="002F4E48"/>
    <w:rsid w:val="002F5D97"/>
    <w:rsid w:val="002F60AC"/>
    <w:rsid w:val="002F681C"/>
    <w:rsid w:val="002F6F59"/>
    <w:rsid w:val="003006FC"/>
    <w:rsid w:val="00302A9C"/>
    <w:rsid w:val="00302D6D"/>
    <w:rsid w:val="00303F03"/>
    <w:rsid w:val="00304B03"/>
    <w:rsid w:val="00305109"/>
    <w:rsid w:val="0030705E"/>
    <w:rsid w:val="00310331"/>
    <w:rsid w:val="00311691"/>
    <w:rsid w:val="00311A1A"/>
    <w:rsid w:val="00311AEB"/>
    <w:rsid w:val="00312959"/>
    <w:rsid w:val="003129A0"/>
    <w:rsid w:val="00313C76"/>
    <w:rsid w:val="00313C91"/>
    <w:rsid w:val="00314357"/>
    <w:rsid w:val="0031435F"/>
    <w:rsid w:val="00314972"/>
    <w:rsid w:val="00314B39"/>
    <w:rsid w:val="00314EDD"/>
    <w:rsid w:val="00316B9F"/>
    <w:rsid w:val="00317D7D"/>
    <w:rsid w:val="003209E4"/>
    <w:rsid w:val="00321515"/>
    <w:rsid w:val="00321E43"/>
    <w:rsid w:val="00325574"/>
    <w:rsid w:val="00327184"/>
    <w:rsid w:val="00327721"/>
    <w:rsid w:val="00331B2E"/>
    <w:rsid w:val="003323C4"/>
    <w:rsid w:val="00332CE3"/>
    <w:rsid w:val="003349F6"/>
    <w:rsid w:val="00336EFD"/>
    <w:rsid w:val="00340517"/>
    <w:rsid w:val="00341CAD"/>
    <w:rsid w:val="00341D22"/>
    <w:rsid w:val="003427B5"/>
    <w:rsid w:val="00344C20"/>
    <w:rsid w:val="0034505F"/>
    <w:rsid w:val="00345FA9"/>
    <w:rsid w:val="00346C8B"/>
    <w:rsid w:val="003477C7"/>
    <w:rsid w:val="003510DD"/>
    <w:rsid w:val="003535C5"/>
    <w:rsid w:val="00354BDD"/>
    <w:rsid w:val="00357124"/>
    <w:rsid w:val="0035760A"/>
    <w:rsid w:val="003578FB"/>
    <w:rsid w:val="00362529"/>
    <w:rsid w:val="00362917"/>
    <w:rsid w:val="00363233"/>
    <w:rsid w:val="00363FAA"/>
    <w:rsid w:val="00364E3C"/>
    <w:rsid w:val="003679EE"/>
    <w:rsid w:val="00367B17"/>
    <w:rsid w:val="00370271"/>
    <w:rsid w:val="00370A9D"/>
    <w:rsid w:val="00370E4E"/>
    <w:rsid w:val="0037111B"/>
    <w:rsid w:val="003713CB"/>
    <w:rsid w:val="00371B18"/>
    <w:rsid w:val="00372E9B"/>
    <w:rsid w:val="00373430"/>
    <w:rsid w:val="00374B90"/>
    <w:rsid w:val="00375C39"/>
    <w:rsid w:val="00376F13"/>
    <w:rsid w:val="00377852"/>
    <w:rsid w:val="0038080F"/>
    <w:rsid w:val="003812F0"/>
    <w:rsid w:val="0038359E"/>
    <w:rsid w:val="0038497E"/>
    <w:rsid w:val="00385E94"/>
    <w:rsid w:val="003864B0"/>
    <w:rsid w:val="00387259"/>
    <w:rsid w:val="003872F9"/>
    <w:rsid w:val="00390E47"/>
    <w:rsid w:val="0039135C"/>
    <w:rsid w:val="00391408"/>
    <w:rsid w:val="0039355C"/>
    <w:rsid w:val="0039445C"/>
    <w:rsid w:val="00394E28"/>
    <w:rsid w:val="00394F3E"/>
    <w:rsid w:val="003A0EBC"/>
    <w:rsid w:val="003A1CBF"/>
    <w:rsid w:val="003A2021"/>
    <w:rsid w:val="003A2B8D"/>
    <w:rsid w:val="003A3F47"/>
    <w:rsid w:val="003A4648"/>
    <w:rsid w:val="003A4A1D"/>
    <w:rsid w:val="003A5058"/>
    <w:rsid w:val="003A57B4"/>
    <w:rsid w:val="003A6AD0"/>
    <w:rsid w:val="003A6D2C"/>
    <w:rsid w:val="003B09D2"/>
    <w:rsid w:val="003B2319"/>
    <w:rsid w:val="003B28CC"/>
    <w:rsid w:val="003B2D20"/>
    <w:rsid w:val="003B32EF"/>
    <w:rsid w:val="003B35F6"/>
    <w:rsid w:val="003B36C0"/>
    <w:rsid w:val="003B3F0D"/>
    <w:rsid w:val="003B51C1"/>
    <w:rsid w:val="003B55E9"/>
    <w:rsid w:val="003B6AA8"/>
    <w:rsid w:val="003B7D94"/>
    <w:rsid w:val="003C2442"/>
    <w:rsid w:val="003C3B50"/>
    <w:rsid w:val="003C48D0"/>
    <w:rsid w:val="003C497A"/>
    <w:rsid w:val="003C4B6F"/>
    <w:rsid w:val="003C7BBF"/>
    <w:rsid w:val="003D00D0"/>
    <w:rsid w:val="003D02F2"/>
    <w:rsid w:val="003D07DA"/>
    <w:rsid w:val="003D0CB4"/>
    <w:rsid w:val="003D1C34"/>
    <w:rsid w:val="003D503A"/>
    <w:rsid w:val="003D697C"/>
    <w:rsid w:val="003D6A87"/>
    <w:rsid w:val="003D72B6"/>
    <w:rsid w:val="003D7316"/>
    <w:rsid w:val="003E1335"/>
    <w:rsid w:val="003E1977"/>
    <w:rsid w:val="003E1E1D"/>
    <w:rsid w:val="003E1E50"/>
    <w:rsid w:val="003E1E6F"/>
    <w:rsid w:val="003E2077"/>
    <w:rsid w:val="003E46D4"/>
    <w:rsid w:val="003E5928"/>
    <w:rsid w:val="003E5D60"/>
    <w:rsid w:val="003E6F5A"/>
    <w:rsid w:val="003E73BB"/>
    <w:rsid w:val="003F0A38"/>
    <w:rsid w:val="003F1E69"/>
    <w:rsid w:val="003F20D0"/>
    <w:rsid w:val="003F2BCE"/>
    <w:rsid w:val="003F3567"/>
    <w:rsid w:val="003F5182"/>
    <w:rsid w:val="003F5E28"/>
    <w:rsid w:val="003F5E4B"/>
    <w:rsid w:val="003F64D7"/>
    <w:rsid w:val="003F6B90"/>
    <w:rsid w:val="003F6F6E"/>
    <w:rsid w:val="004018AB"/>
    <w:rsid w:val="00401D22"/>
    <w:rsid w:val="00402529"/>
    <w:rsid w:val="00405F50"/>
    <w:rsid w:val="004070D3"/>
    <w:rsid w:val="00407EE4"/>
    <w:rsid w:val="004106E5"/>
    <w:rsid w:val="00411372"/>
    <w:rsid w:val="00412563"/>
    <w:rsid w:val="00412D7C"/>
    <w:rsid w:val="00413E73"/>
    <w:rsid w:val="0041552B"/>
    <w:rsid w:val="0041575C"/>
    <w:rsid w:val="00417E6C"/>
    <w:rsid w:val="00417FB1"/>
    <w:rsid w:val="00421465"/>
    <w:rsid w:val="00421CC6"/>
    <w:rsid w:val="00421DE2"/>
    <w:rsid w:val="00423099"/>
    <w:rsid w:val="004246B7"/>
    <w:rsid w:val="00425A62"/>
    <w:rsid w:val="00427B91"/>
    <w:rsid w:val="00427BD2"/>
    <w:rsid w:val="00430954"/>
    <w:rsid w:val="0043224A"/>
    <w:rsid w:val="00432502"/>
    <w:rsid w:val="0043285E"/>
    <w:rsid w:val="00433282"/>
    <w:rsid w:val="00433530"/>
    <w:rsid w:val="00434D18"/>
    <w:rsid w:val="00434F5C"/>
    <w:rsid w:val="00436100"/>
    <w:rsid w:val="004368C2"/>
    <w:rsid w:val="0044006B"/>
    <w:rsid w:val="00441FB4"/>
    <w:rsid w:val="0044303E"/>
    <w:rsid w:val="004430DC"/>
    <w:rsid w:val="00444608"/>
    <w:rsid w:val="00444A65"/>
    <w:rsid w:val="00446409"/>
    <w:rsid w:val="0044645B"/>
    <w:rsid w:val="00446462"/>
    <w:rsid w:val="00446533"/>
    <w:rsid w:val="004465D5"/>
    <w:rsid w:val="00447502"/>
    <w:rsid w:val="0045072F"/>
    <w:rsid w:val="00452D24"/>
    <w:rsid w:val="004535D6"/>
    <w:rsid w:val="0045424A"/>
    <w:rsid w:val="00454E77"/>
    <w:rsid w:val="004558D6"/>
    <w:rsid w:val="0045733F"/>
    <w:rsid w:val="004578A1"/>
    <w:rsid w:val="00461E80"/>
    <w:rsid w:val="00464A45"/>
    <w:rsid w:val="00464F99"/>
    <w:rsid w:val="00465AA9"/>
    <w:rsid w:val="004673C1"/>
    <w:rsid w:val="00471352"/>
    <w:rsid w:val="00471C39"/>
    <w:rsid w:val="00472A1E"/>
    <w:rsid w:val="0047482B"/>
    <w:rsid w:val="00474CCC"/>
    <w:rsid w:val="004752E9"/>
    <w:rsid w:val="0047603F"/>
    <w:rsid w:val="00476122"/>
    <w:rsid w:val="00476196"/>
    <w:rsid w:val="00476737"/>
    <w:rsid w:val="00484BAA"/>
    <w:rsid w:val="00485114"/>
    <w:rsid w:val="0048531E"/>
    <w:rsid w:val="004861FD"/>
    <w:rsid w:val="0048796E"/>
    <w:rsid w:val="00491286"/>
    <w:rsid w:val="0049140B"/>
    <w:rsid w:val="00491B58"/>
    <w:rsid w:val="0049492A"/>
    <w:rsid w:val="00497E5A"/>
    <w:rsid w:val="004A0AB9"/>
    <w:rsid w:val="004A0EFC"/>
    <w:rsid w:val="004A3573"/>
    <w:rsid w:val="004A7022"/>
    <w:rsid w:val="004A7508"/>
    <w:rsid w:val="004B03B2"/>
    <w:rsid w:val="004B1511"/>
    <w:rsid w:val="004B21E1"/>
    <w:rsid w:val="004B69D0"/>
    <w:rsid w:val="004C1F01"/>
    <w:rsid w:val="004C2E67"/>
    <w:rsid w:val="004C2F52"/>
    <w:rsid w:val="004C389D"/>
    <w:rsid w:val="004C4E0E"/>
    <w:rsid w:val="004C6517"/>
    <w:rsid w:val="004C6688"/>
    <w:rsid w:val="004C66AB"/>
    <w:rsid w:val="004C79A2"/>
    <w:rsid w:val="004D15A3"/>
    <w:rsid w:val="004D2723"/>
    <w:rsid w:val="004D391C"/>
    <w:rsid w:val="004D3A1E"/>
    <w:rsid w:val="004D3EEA"/>
    <w:rsid w:val="004D44DF"/>
    <w:rsid w:val="004D64A1"/>
    <w:rsid w:val="004E0A28"/>
    <w:rsid w:val="004E3A5E"/>
    <w:rsid w:val="004E6554"/>
    <w:rsid w:val="004E704B"/>
    <w:rsid w:val="004F0144"/>
    <w:rsid w:val="004F08BA"/>
    <w:rsid w:val="004F22EE"/>
    <w:rsid w:val="004F2377"/>
    <w:rsid w:val="004F53DE"/>
    <w:rsid w:val="004F651A"/>
    <w:rsid w:val="004F705D"/>
    <w:rsid w:val="00501FF5"/>
    <w:rsid w:val="005036B5"/>
    <w:rsid w:val="00503C3F"/>
    <w:rsid w:val="00503F08"/>
    <w:rsid w:val="00504CF4"/>
    <w:rsid w:val="00504D85"/>
    <w:rsid w:val="005064BC"/>
    <w:rsid w:val="005108E7"/>
    <w:rsid w:val="00510CF2"/>
    <w:rsid w:val="00511D05"/>
    <w:rsid w:val="00511DB4"/>
    <w:rsid w:val="0051323D"/>
    <w:rsid w:val="00513663"/>
    <w:rsid w:val="0051371B"/>
    <w:rsid w:val="005141D0"/>
    <w:rsid w:val="00514AC6"/>
    <w:rsid w:val="0051780A"/>
    <w:rsid w:val="0052014D"/>
    <w:rsid w:val="005220F2"/>
    <w:rsid w:val="00524693"/>
    <w:rsid w:val="00524895"/>
    <w:rsid w:val="00531380"/>
    <w:rsid w:val="00531830"/>
    <w:rsid w:val="0053190D"/>
    <w:rsid w:val="005321E4"/>
    <w:rsid w:val="00532396"/>
    <w:rsid w:val="00533002"/>
    <w:rsid w:val="005333B5"/>
    <w:rsid w:val="00533B75"/>
    <w:rsid w:val="00534B9F"/>
    <w:rsid w:val="00535951"/>
    <w:rsid w:val="00535A17"/>
    <w:rsid w:val="005368B9"/>
    <w:rsid w:val="00542607"/>
    <w:rsid w:val="00544303"/>
    <w:rsid w:val="0054488D"/>
    <w:rsid w:val="00544D28"/>
    <w:rsid w:val="00544FFA"/>
    <w:rsid w:val="0054725D"/>
    <w:rsid w:val="00550A13"/>
    <w:rsid w:val="00550B11"/>
    <w:rsid w:val="00550DE4"/>
    <w:rsid w:val="00551CC6"/>
    <w:rsid w:val="0055203D"/>
    <w:rsid w:val="005522A0"/>
    <w:rsid w:val="005524CA"/>
    <w:rsid w:val="00554225"/>
    <w:rsid w:val="005548D1"/>
    <w:rsid w:val="00554D9A"/>
    <w:rsid w:val="00555592"/>
    <w:rsid w:val="00556449"/>
    <w:rsid w:val="00557131"/>
    <w:rsid w:val="00560612"/>
    <w:rsid w:val="005609BB"/>
    <w:rsid w:val="00562ADF"/>
    <w:rsid w:val="00562DC6"/>
    <w:rsid w:val="00563ABB"/>
    <w:rsid w:val="005646B0"/>
    <w:rsid w:val="00565DB8"/>
    <w:rsid w:val="00566DBC"/>
    <w:rsid w:val="005701AA"/>
    <w:rsid w:val="0057094F"/>
    <w:rsid w:val="0057095C"/>
    <w:rsid w:val="005718D9"/>
    <w:rsid w:val="00572445"/>
    <w:rsid w:val="00573C6D"/>
    <w:rsid w:val="005750A8"/>
    <w:rsid w:val="005750B5"/>
    <w:rsid w:val="005759D2"/>
    <w:rsid w:val="00575AE5"/>
    <w:rsid w:val="00576129"/>
    <w:rsid w:val="005805F4"/>
    <w:rsid w:val="005842F2"/>
    <w:rsid w:val="00586635"/>
    <w:rsid w:val="00590378"/>
    <w:rsid w:val="00591D0B"/>
    <w:rsid w:val="00591D31"/>
    <w:rsid w:val="00593195"/>
    <w:rsid w:val="00594A6F"/>
    <w:rsid w:val="00594CC7"/>
    <w:rsid w:val="00594EB3"/>
    <w:rsid w:val="00595A89"/>
    <w:rsid w:val="005A041B"/>
    <w:rsid w:val="005A0DCA"/>
    <w:rsid w:val="005A2373"/>
    <w:rsid w:val="005A40A7"/>
    <w:rsid w:val="005A5401"/>
    <w:rsid w:val="005A6764"/>
    <w:rsid w:val="005A6C06"/>
    <w:rsid w:val="005B057C"/>
    <w:rsid w:val="005B0E51"/>
    <w:rsid w:val="005B2712"/>
    <w:rsid w:val="005B5599"/>
    <w:rsid w:val="005B596D"/>
    <w:rsid w:val="005B59D9"/>
    <w:rsid w:val="005C1917"/>
    <w:rsid w:val="005C367F"/>
    <w:rsid w:val="005C598F"/>
    <w:rsid w:val="005C650F"/>
    <w:rsid w:val="005C6F67"/>
    <w:rsid w:val="005C7BA4"/>
    <w:rsid w:val="005D1402"/>
    <w:rsid w:val="005D39FE"/>
    <w:rsid w:val="005D52D9"/>
    <w:rsid w:val="005D5344"/>
    <w:rsid w:val="005D57EC"/>
    <w:rsid w:val="005D608A"/>
    <w:rsid w:val="005D657A"/>
    <w:rsid w:val="005E12F8"/>
    <w:rsid w:val="005E1E86"/>
    <w:rsid w:val="005E2651"/>
    <w:rsid w:val="005E28E3"/>
    <w:rsid w:val="005E3CDA"/>
    <w:rsid w:val="005E5FDC"/>
    <w:rsid w:val="005E7FD7"/>
    <w:rsid w:val="005F009D"/>
    <w:rsid w:val="005F1262"/>
    <w:rsid w:val="005F1F3F"/>
    <w:rsid w:val="005F2B8A"/>
    <w:rsid w:val="005F2C77"/>
    <w:rsid w:val="005F339A"/>
    <w:rsid w:val="005F3424"/>
    <w:rsid w:val="005F4A25"/>
    <w:rsid w:val="005F61A9"/>
    <w:rsid w:val="006004D6"/>
    <w:rsid w:val="00600B77"/>
    <w:rsid w:val="0060248C"/>
    <w:rsid w:val="00602746"/>
    <w:rsid w:val="00604652"/>
    <w:rsid w:val="00604B63"/>
    <w:rsid w:val="006055FE"/>
    <w:rsid w:val="00605D43"/>
    <w:rsid w:val="006062BB"/>
    <w:rsid w:val="00606824"/>
    <w:rsid w:val="0060778D"/>
    <w:rsid w:val="00610450"/>
    <w:rsid w:val="00610DC4"/>
    <w:rsid w:val="00611679"/>
    <w:rsid w:val="00611DEE"/>
    <w:rsid w:val="00612B30"/>
    <w:rsid w:val="006133F8"/>
    <w:rsid w:val="00614567"/>
    <w:rsid w:val="006157D8"/>
    <w:rsid w:val="00617122"/>
    <w:rsid w:val="00617FE6"/>
    <w:rsid w:val="00620B6D"/>
    <w:rsid w:val="00622506"/>
    <w:rsid w:val="00623900"/>
    <w:rsid w:val="00624210"/>
    <w:rsid w:val="00625424"/>
    <w:rsid w:val="00625E2C"/>
    <w:rsid w:val="006260FF"/>
    <w:rsid w:val="0063092B"/>
    <w:rsid w:val="006311FA"/>
    <w:rsid w:val="0063135F"/>
    <w:rsid w:val="00632052"/>
    <w:rsid w:val="00632F68"/>
    <w:rsid w:val="00633EE3"/>
    <w:rsid w:val="00635028"/>
    <w:rsid w:val="0063616D"/>
    <w:rsid w:val="0063759C"/>
    <w:rsid w:val="0063769C"/>
    <w:rsid w:val="00637928"/>
    <w:rsid w:val="006406CE"/>
    <w:rsid w:val="0064119C"/>
    <w:rsid w:val="006413DB"/>
    <w:rsid w:val="006421E4"/>
    <w:rsid w:val="006431B6"/>
    <w:rsid w:val="0064322E"/>
    <w:rsid w:val="00643C10"/>
    <w:rsid w:val="006441C1"/>
    <w:rsid w:val="00645324"/>
    <w:rsid w:val="0064647B"/>
    <w:rsid w:val="00647DB1"/>
    <w:rsid w:val="0065022B"/>
    <w:rsid w:val="00650BEF"/>
    <w:rsid w:val="00650E74"/>
    <w:rsid w:val="006511C2"/>
    <w:rsid w:val="0065178B"/>
    <w:rsid w:val="0065283C"/>
    <w:rsid w:val="00652F96"/>
    <w:rsid w:val="00654B38"/>
    <w:rsid w:val="00654DC9"/>
    <w:rsid w:val="00656520"/>
    <w:rsid w:val="006571FB"/>
    <w:rsid w:val="006601EB"/>
    <w:rsid w:val="006602E1"/>
    <w:rsid w:val="00660306"/>
    <w:rsid w:val="006609FC"/>
    <w:rsid w:val="006628B4"/>
    <w:rsid w:val="00665421"/>
    <w:rsid w:val="00667C8E"/>
    <w:rsid w:val="00670209"/>
    <w:rsid w:val="00670702"/>
    <w:rsid w:val="00672559"/>
    <w:rsid w:val="00672714"/>
    <w:rsid w:val="006739D6"/>
    <w:rsid w:val="00673B68"/>
    <w:rsid w:val="0067580A"/>
    <w:rsid w:val="00676C17"/>
    <w:rsid w:val="006823D0"/>
    <w:rsid w:val="00682531"/>
    <w:rsid w:val="00683B4C"/>
    <w:rsid w:val="00684863"/>
    <w:rsid w:val="00687CC4"/>
    <w:rsid w:val="00690E6A"/>
    <w:rsid w:val="0069105E"/>
    <w:rsid w:val="00692885"/>
    <w:rsid w:val="00693212"/>
    <w:rsid w:val="0069373E"/>
    <w:rsid w:val="0069427B"/>
    <w:rsid w:val="0069467C"/>
    <w:rsid w:val="00694718"/>
    <w:rsid w:val="006954C2"/>
    <w:rsid w:val="00697786"/>
    <w:rsid w:val="006A0B5D"/>
    <w:rsid w:val="006A0D72"/>
    <w:rsid w:val="006A1089"/>
    <w:rsid w:val="006A2482"/>
    <w:rsid w:val="006A3678"/>
    <w:rsid w:val="006A39FD"/>
    <w:rsid w:val="006B1DA9"/>
    <w:rsid w:val="006B20BD"/>
    <w:rsid w:val="006B3801"/>
    <w:rsid w:val="006B59F1"/>
    <w:rsid w:val="006B5A6C"/>
    <w:rsid w:val="006B5EBA"/>
    <w:rsid w:val="006B6D2A"/>
    <w:rsid w:val="006B7C53"/>
    <w:rsid w:val="006C10DC"/>
    <w:rsid w:val="006C53B0"/>
    <w:rsid w:val="006C7838"/>
    <w:rsid w:val="006D2644"/>
    <w:rsid w:val="006D29EB"/>
    <w:rsid w:val="006D3901"/>
    <w:rsid w:val="006D3908"/>
    <w:rsid w:val="006D415C"/>
    <w:rsid w:val="006D44A0"/>
    <w:rsid w:val="006D48F5"/>
    <w:rsid w:val="006D56C1"/>
    <w:rsid w:val="006D5F95"/>
    <w:rsid w:val="006E0A38"/>
    <w:rsid w:val="006E1217"/>
    <w:rsid w:val="006E1560"/>
    <w:rsid w:val="006E3340"/>
    <w:rsid w:val="006E3FFB"/>
    <w:rsid w:val="006E4A91"/>
    <w:rsid w:val="006E5026"/>
    <w:rsid w:val="006E5D3B"/>
    <w:rsid w:val="006E6A67"/>
    <w:rsid w:val="006F0327"/>
    <w:rsid w:val="006F110F"/>
    <w:rsid w:val="006F2B83"/>
    <w:rsid w:val="006F335D"/>
    <w:rsid w:val="006F33EC"/>
    <w:rsid w:val="006F39F4"/>
    <w:rsid w:val="006F4896"/>
    <w:rsid w:val="006F4B74"/>
    <w:rsid w:val="006F4BE3"/>
    <w:rsid w:val="006F4DB0"/>
    <w:rsid w:val="006F509D"/>
    <w:rsid w:val="006F530F"/>
    <w:rsid w:val="006F6F33"/>
    <w:rsid w:val="006F7555"/>
    <w:rsid w:val="006F79C0"/>
    <w:rsid w:val="007065DC"/>
    <w:rsid w:val="007102D4"/>
    <w:rsid w:val="00710DDC"/>
    <w:rsid w:val="00711BE9"/>
    <w:rsid w:val="007130C6"/>
    <w:rsid w:val="00713CAF"/>
    <w:rsid w:val="0071672F"/>
    <w:rsid w:val="00720FDE"/>
    <w:rsid w:val="007213DA"/>
    <w:rsid w:val="00722D12"/>
    <w:rsid w:val="007245F6"/>
    <w:rsid w:val="007269D1"/>
    <w:rsid w:val="00726D38"/>
    <w:rsid w:val="00730591"/>
    <w:rsid w:val="00730DBC"/>
    <w:rsid w:val="0073127D"/>
    <w:rsid w:val="00733B1C"/>
    <w:rsid w:val="007348E2"/>
    <w:rsid w:val="00734A48"/>
    <w:rsid w:val="00734D9B"/>
    <w:rsid w:val="00735166"/>
    <w:rsid w:val="00735C26"/>
    <w:rsid w:val="00735F0C"/>
    <w:rsid w:val="00735FBD"/>
    <w:rsid w:val="007361BE"/>
    <w:rsid w:val="007361C6"/>
    <w:rsid w:val="007374DB"/>
    <w:rsid w:val="007400C9"/>
    <w:rsid w:val="0074012A"/>
    <w:rsid w:val="00740B91"/>
    <w:rsid w:val="0074147C"/>
    <w:rsid w:val="00742219"/>
    <w:rsid w:val="0074360D"/>
    <w:rsid w:val="00744BE4"/>
    <w:rsid w:val="007453A3"/>
    <w:rsid w:val="00746D8D"/>
    <w:rsid w:val="00750558"/>
    <w:rsid w:val="00750BD7"/>
    <w:rsid w:val="00752B2C"/>
    <w:rsid w:val="00753030"/>
    <w:rsid w:val="007534EC"/>
    <w:rsid w:val="007545D1"/>
    <w:rsid w:val="007546B4"/>
    <w:rsid w:val="00760738"/>
    <w:rsid w:val="00761905"/>
    <w:rsid w:val="00761A84"/>
    <w:rsid w:val="00762B0D"/>
    <w:rsid w:val="00763AA2"/>
    <w:rsid w:val="00763E5D"/>
    <w:rsid w:val="00764F19"/>
    <w:rsid w:val="00766819"/>
    <w:rsid w:val="00767D07"/>
    <w:rsid w:val="00770958"/>
    <w:rsid w:val="007714EB"/>
    <w:rsid w:val="00771D94"/>
    <w:rsid w:val="0077201E"/>
    <w:rsid w:val="00772866"/>
    <w:rsid w:val="00774A46"/>
    <w:rsid w:val="00776A74"/>
    <w:rsid w:val="00780F1E"/>
    <w:rsid w:val="007825B2"/>
    <w:rsid w:val="00784238"/>
    <w:rsid w:val="00787357"/>
    <w:rsid w:val="00790EF8"/>
    <w:rsid w:val="00791400"/>
    <w:rsid w:val="00791AF7"/>
    <w:rsid w:val="00791CC6"/>
    <w:rsid w:val="00791FF9"/>
    <w:rsid w:val="00792D4B"/>
    <w:rsid w:val="00793F73"/>
    <w:rsid w:val="00794AED"/>
    <w:rsid w:val="00795538"/>
    <w:rsid w:val="007956F1"/>
    <w:rsid w:val="0079657B"/>
    <w:rsid w:val="00796B80"/>
    <w:rsid w:val="00797C1D"/>
    <w:rsid w:val="007A2170"/>
    <w:rsid w:val="007A32FB"/>
    <w:rsid w:val="007A33EA"/>
    <w:rsid w:val="007A4611"/>
    <w:rsid w:val="007A65FD"/>
    <w:rsid w:val="007B0455"/>
    <w:rsid w:val="007B0B1B"/>
    <w:rsid w:val="007B17F5"/>
    <w:rsid w:val="007B192F"/>
    <w:rsid w:val="007B1D71"/>
    <w:rsid w:val="007B3451"/>
    <w:rsid w:val="007B5181"/>
    <w:rsid w:val="007B5211"/>
    <w:rsid w:val="007B5E5B"/>
    <w:rsid w:val="007B7E10"/>
    <w:rsid w:val="007C1096"/>
    <w:rsid w:val="007C3414"/>
    <w:rsid w:val="007C6251"/>
    <w:rsid w:val="007C6406"/>
    <w:rsid w:val="007C68E9"/>
    <w:rsid w:val="007C76A9"/>
    <w:rsid w:val="007D0D65"/>
    <w:rsid w:val="007D374F"/>
    <w:rsid w:val="007D4528"/>
    <w:rsid w:val="007D5072"/>
    <w:rsid w:val="007D6357"/>
    <w:rsid w:val="007D6A0F"/>
    <w:rsid w:val="007E0B1B"/>
    <w:rsid w:val="007E1964"/>
    <w:rsid w:val="007E2292"/>
    <w:rsid w:val="007E2F10"/>
    <w:rsid w:val="007E307F"/>
    <w:rsid w:val="007E660B"/>
    <w:rsid w:val="007E6B0D"/>
    <w:rsid w:val="007E7E3D"/>
    <w:rsid w:val="007E7E9F"/>
    <w:rsid w:val="007F0644"/>
    <w:rsid w:val="007F141F"/>
    <w:rsid w:val="007F341E"/>
    <w:rsid w:val="007F3808"/>
    <w:rsid w:val="007F40B9"/>
    <w:rsid w:val="007F53D4"/>
    <w:rsid w:val="007F7612"/>
    <w:rsid w:val="00802AEC"/>
    <w:rsid w:val="008030D2"/>
    <w:rsid w:val="00803CFB"/>
    <w:rsid w:val="00806F44"/>
    <w:rsid w:val="00807393"/>
    <w:rsid w:val="00807EE6"/>
    <w:rsid w:val="0081082A"/>
    <w:rsid w:val="00810B6B"/>
    <w:rsid w:val="00813273"/>
    <w:rsid w:val="00813627"/>
    <w:rsid w:val="00814A5E"/>
    <w:rsid w:val="00814A8E"/>
    <w:rsid w:val="00815366"/>
    <w:rsid w:val="00815F3A"/>
    <w:rsid w:val="00816C03"/>
    <w:rsid w:val="00821E3A"/>
    <w:rsid w:val="0082477B"/>
    <w:rsid w:val="00825747"/>
    <w:rsid w:val="0083045B"/>
    <w:rsid w:val="00831488"/>
    <w:rsid w:val="00831698"/>
    <w:rsid w:val="00831C46"/>
    <w:rsid w:val="00832644"/>
    <w:rsid w:val="00833C8D"/>
    <w:rsid w:val="00833DC5"/>
    <w:rsid w:val="00834DC6"/>
    <w:rsid w:val="00836C5F"/>
    <w:rsid w:val="00836D50"/>
    <w:rsid w:val="00837498"/>
    <w:rsid w:val="00837631"/>
    <w:rsid w:val="008377E6"/>
    <w:rsid w:val="0084121D"/>
    <w:rsid w:val="00842C45"/>
    <w:rsid w:val="008433F9"/>
    <w:rsid w:val="00843570"/>
    <w:rsid w:val="00844F2A"/>
    <w:rsid w:val="00846161"/>
    <w:rsid w:val="00847638"/>
    <w:rsid w:val="0084767E"/>
    <w:rsid w:val="008512AB"/>
    <w:rsid w:val="008534F6"/>
    <w:rsid w:val="00853B64"/>
    <w:rsid w:val="00853FC1"/>
    <w:rsid w:val="00856DC9"/>
    <w:rsid w:val="00860F38"/>
    <w:rsid w:val="00861A96"/>
    <w:rsid w:val="008620A3"/>
    <w:rsid w:val="00862A38"/>
    <w:rsid w:val="00863151"/>
    <w:rsid w:val="00863EF9"/>
    <w:rsid w:val="008641E1"/>
    <w:rsid w:val="00865343"/>
    <w:rsid w:val="008679F6"/>
    <w:rsid w:val="00867F51"/>
    <w:rsid w:val="008708C4"/>
    <w:rsid w:val="00875188"/>
    <w:rsid w:val="00876B47"/>
    <w:rsid w:val="0087776D"/>
    <w:rsid w:val="00880611"/>
    <w:rsid w:val="00880643"/>
    <w:rsid w:val="00880E93"/>
    <w:rsid w:val="00881106"/>
    <w:rsid w:val="00881B8E"/>
    <w:rsid w:val="008825D7"/>
    <w:rsid w:val="00882D96"/>
    <w:rsid w:val="00883ACE"/>
    <w:rsid w:val="00887A23"/>
    <w:rsid w:val="008904F3"/>
    <w:rsid w:val="00891C90"/>
    <w:rsid w:val="00896177"/>
    <w:rsid w:val="008966F4"/>
    <w:rsid w:val="008967B2"/>
    <w:rsid w:val="008A05BE"/>
    <w:rsid w:val="008A0856"/>
    <w:rsid w:val="008A30C9"/>
    <w:rsid w:val="008A38FB"/>
    <w:rsid w:val="008A3961"/>
    <w:rsid w:val="008A5D70"/>
    <w:rsid w:val="008A773E"/>
    <w:rsid w:val="008A77B8"/>
    <w:rsid w:val="008B0565"/>
    <w:rsid w:val="008B115D"/>
    <w:rsid w:val="008B13A7"/>
    <w:rsid w:val="008B1B04"/>
    <w:rsid w:val="008B1B65"/>
    <w:rsid w:val="008B242A"/>
    <w:rsid w:val="008B3783"/>
    <w:rsid w:val="008B4B78"/>
    <w:rsid w:val="008B4EF9"/>
    <w:rsid w:val="008B5ED0"/>
    <w:rsid w:val="008B6BB2"/>
    <w:rsid w:val="008B6FE6"/>
    <w:rsid w:val="008B765E"/>
    <w:rsid w:val="008C2D98"/>
    <w:rsid w:val="008C37FA"/>
    <w:rsid w:val="008C44A6"/>
    <w:rsid w:val="008C4B8B"/>
    <w:rsid w:val="008C53F8"/>
    <w:rsid w:val="008C6BBD"/>
    <w:rsid w:val="008D1A5B"/>
    <w:rsid w:val="008D5E31"/>
    <w:rsid w:val="008D62CA"/>
    <w:rsid w:val="008D62E9"/>
    <w:rsid w:val="008D63C6"/>
    <w:rsid w:val="008D69D3"/>
    <w:rsid w:val="008D7B47"/>
    <w:rsid w:val="008E0289"/>
    <w:rsid w:val="008E06DC"/>
    <w:rsid w:val="008E175D"/>
    <w:rsid w:val="008E1A66"/>
    <w:rsid w:val="008E285E"/>
    <w:rsid w:val="008E2965"/>
    <w:rsid w:val="008E3600"/>
    <w:rsid w:val="008E493D"/>
    <w:rsid w:val="008E6CBF"/>
    <w:rsid w:val="008F0459"/>
    <w:rsid w:val="008F09B5"/>
    <w:rsid w:val="008F0DFD"/>
    <w:rsid w:val="008F19C5"/>
    <w:rsid w:val="008F66CB"/>
    <w:rsid w:val="008F73E2"/>
    <w:rsid w:val="008F7E14"/>
    <w:rsid w:val="009018A4"/>
    <w:rsid w:val="00902329"/>
    <w:rsid w:val="009040DD"/>
    <w:rsid w:val="00905BEB"/>
    <w:rsid w:val="00907F74"/>
    <w:rsid w:val="009108B1"/>
    <w:rsid w:val="00911FDF"/>
    <w:rsid w:val="00912D87"/>
    <w:rsid w:val="0091736E"/>
    <w:rsid w:val="00917877"/>
    <w:rsid w:val="00917F48"/>
    <w:rsid w:val="009200F0"/>
    <w:rsid w:val="00920471"/>
    <w:rsid w:val="00920B8E"/>
    <w:rsid w:val="00923000"/>
    <w:rsid w:val="009235A7"/>
    <w:rsid w:val="00923964"/>
    <w:rsid w:val="00923DE0"/>
    <w:rsid w:val="009301D6"/>
    <w:rsid w:val="00930E6A"/>
    <w:rsid w:val="00930F8D"/>
    <w:rsid w:val="009316F3"/>
    <w:rsid w:val="00933A77"/>
    <w:rsid w:val="00934A80"/>
    <w:rsid w:val="00941420"/>
    <w:rsid w:val="0094148B"/>
    <w:rsid w:val="00942B99"/>
    <w:rsid w:val="00945A05"/>
    <w:rsid w:val="00946543"/>
    <w:rsid w:val="009468D0"/>
    <w:rsid w:val="00947B66"/>
    <w:rsid w:val="00951A28"/>
    <w:rsid w:val="00951ADE"/>
    <w:rsid w:val="00952C87"/>
    <w:rsid w:val="00954ADF"/>
    <w:rsid w:val="00957F41"/>
    <w:rsid w:val="009608A2"/>
    <w:rsid w:val="00961727"/>
    <w:rsid w:val="00961914"/>
    <w:rsid w:val="00963529"/>
    <w:rsid w:val="00964123"/>
    <w:rsid w:val="00965E18"/>
    <w:rsid w:val="009660B8"/>
    <w:rsid w:val="00966831"/>
    <w:rsid w:val="00966A2F"/>
    <w:rsid w:val="00966B99"/>
    <w:rsid w:val="009672C1"/>
    <w:rsid w:val="00967F5F"/>
    <w:rsid w:val="00970BBC"/>
    <w:rsid w:val="00970CE9"/>
    <w:rsid w:val="00972BD9"/>
    <w:rsid w:val="00973415"/>
    <w:rsid w:val="00973C22"/>
    <w:rsid w:val="00974685"/>
    <w:rsid w:val="009746F4"/>
    <w:rsid w:val="00975919"/>
    <w:rsid w:val="00975967"/>
    <w:rsid w:val="00976D87"/>
    <w:rsid w:val="009777E7"/>
    <w:rsid w:val="00977D9A"/>
    <w:rsid w:val="00981405"/>
    <w:rsid w:val="00981930"/>
    <w:rsid w:val="00981C4D"/>
    <w:rsid w:val="009827C7"/>
    <w:rsid w:val="00982BCC"/>
    <w:rsid w:val="00982C24"/>
    <w:rsid w:val="00983F18"/>
    <w:rsid w:val="009901DD"/>
    <w:rsid w:val="00990DC9"/>
    <w:rsid w:val="0099304C"/>
    <w:rsid w:val="00994AC3"/>
    <w:rsid w:val="00994BEF"/>
    <w:rsid w:val="0099537D"/>
    <w:rsid w:val="00996EC5"/>
    <w:rsid w:val="009970CC"/>
    <w:rsid w:val="00997739"/>
    <w:rsid w:val="009A5920"/>
    <w:rsid w:val="009A6293"/>
    <w:rsid w:val="009A6319"/>
    <w:rsid w:val="009A7584"/>
    <w:rsid w:val="009B019F"/>
    <w:rsid w:val="009B04B9"/>
    <w:rsid w:val="009B0F94"/>
    <w:rsid w:val="009B1075"/>
    <w:rsid w:val="009B22FD"/>
    <w:rsid w:val="009B38DE"/>
    <w:rsid w:val="009B3B9F"/>
    <w:rsid w:val="009B539E"/>
    <w:rsid w:val="009B5469"/>
    <w:rsid w:val="009C127C"/>
    <w:rsid w:val="009C1AED"/>
    <w:rsid w:val="009C26EF"/>
    <w:rsid w:val="009C3184"/>
    <w:rsid w:val="009C31B3"/>
    <w:rsid w:val="009C378E"/>
    <w:rsid w:val="009C524F"/>
    <w:rsid w:val="009C5A86"/>
    <w:rsid w:val="009D03B0"/>
    <w:rsid w:val="009D0EDF"/>
    <w:rsid w:val="009D54F0"/>
    <w:rsid w:val="009D5A72"/>
    <w:rsid w:val="009D5E84"/>
    <w:rsid w:val="009D63E9"/>
    <w:rsid w:val="009D65D1"/>
    <w:rsid w:val="009E16B2"/>
    <w:rsid w:val="009E26F3"/>
    <w:rsid w:val="009E2D29"/>
    <w:rsid w:val="009E4E1A"/>
    <w:rsid w:val="009E4FFE"/>
    <w:rsid w:val="009F088B"/>
    <w:rsid w:val="009F14C0"/>
    <w:rsid w:val="009F3C9E"/>
    <w:rsid w:val="009F4B4D"/>
    <w:rsid w:val="009F688B"/>
    <w:rsid w:val="009F7389"/>
    <w:rsid w:val="009F73EE"/>
    <w:rsid w:val="00A03035"/>
    <w:rsid w:val="00A04162"/>
    <w:rsid w:val="00A0475D"/>
    <w:rsid w:val="00A07340"/>
    <w:rsid w:val="00A07EAD"/>
    <w:rsid w:val="00A10162"/>
    <w:rsid w:val="00A10179"/>
    <w:rsid w:val="00A1031A"/>
    <w:rsid w:val="00A1090B"/>
    <w:rsid w:val="00A10B13"/>
    <w:rsid w:val="00A11396"/>
    <w:rsid w:val="00A117BD"/>
    <w:rsid w:val="00A120A4"/>
    <w:rsid w:val="00A12FD3"/>
    <w:rsid w:val="00A140D5"/>
    <w:rsid w:val="00A15A2B"/>
    <w:rsid w:val="00A15F10"/>
    <w:rsid w:val="00A17746"/>
    <w:rsid w:val="00A2029D"/>
    <w:rsid w:val="00A23800"/>
    <w:rsid w:val="00A2690C"/>
    <w:rsid w:val="00A276AF"/>
    <w:rsid w:val="00A27DA0"/>
    <w:rsid w:val="00A27E90"/>
    <w:rsid w:val="00A30A54"/>
    <w:rsid w:val="00A30B88"/>
    <w:rsid w:val="00A31991"/>
    <w:rsid w:val="00A31E31"/>
    <w:rsid w:val="00A33939"/>
    <w:rsid w:val="00A33C46"/>
    <w:rsid w:val="00A350BF"/>
    <w:rsid w:val="00A35E61"/>
    <w:rsid w:val="00A37072"/>
    <w:rsid w:val="00A40D7F"/>
    <w:rsid w:val="00A4185B"/>
    <w:rsid w:val="00A41B69"/>
    <w:rsid w:val="00A43061"/>
    <w:rsid w:val="00A446E5"/>
    <w:rsid w:val="00A44A27"/>
    <w:rsid w:val="00A45D4F"/>
    <w:rsid w:val="00A473D3"/>
    <w:rsid w:val="00A477E3"/>
    <w:rsid w:val="00A47E4E"/>
    <w:rsid w:val="00A5009E"/>
    <w:rsid w:val="00A5309B"/>
    <w:rsid w:val="00A539AF"/>
    <w:rsid w:val="00A539CD"/>
    <w:rsid w:val="00A54B8F"/>
    <w:rsid w:val="00A550D1"/>
    <w:rsid w:val="00A553D3"/>
    <w:rsid w:val="00A5661D"/>
    <w:rsid w:val="00A56C3D"/>
    <w:rsid w:val="00A56F33"/>
    <w:rsid w:val="00A57AC4"/>
    <w:rsid w:val="00A60B86"/>
    <w:rsid w:val="00A6180C"/>
    <w:rsid w:val="00A622FE"/>
    <w:rsid w:val="00A62732"/>
    <w:rsid w:val="00A62970"/>
    <w:rsid w:val="00A62E64"/>
    <w:rsid w:val="00A63AE2"/>
    <w:rsid w:val="00A645AD"/>
    <w:rsid w:val="00A64B8E"/>
    <w:rsid w:val="00A665AC"/>
    <w:rsid w:val="00A66805"/>
    <w:rsid w:val="00A66D8A"/>
    <w:rsid w:val="00A7067E"/>
    <w:rsid w:val="00A724F7"/>
    <w:rsid w:val="00A73290"/>
    <w:rsid w:val="00A735F4"/>
    <w:rsid w:val="00A747A7"/>
    <w:rsid w:val="00A7519D"/>
    <w:rsid w:val="00A76AD8"/>
    <w:rsid w:val="00A76B91"/>
    <w:rsid w:val="00A76C1F"/>
    <w:rsid w:val="00A77F0E"/>
    <w:rsid w:val="00A82423"/>
    <w:rsid w:val="00A83F28"/>
    <w:rsid w:val="00A842C5"/>
    <w:rsid w:val="00A84D33"/>
    <w:rsid w:val="00A84E60"/>
    <w:rsid w:val="00A84EBB"/>
    <w:rsid w:val="00A85296"/>
    <w:rsid w:val="00A85899"/>
    <w:rsid w:val="00A85C12"/>
    <w:rsid w:val="00A86006"/>
    <w:rsid w:val="00A8624D"/>
    <w:rsid w:val="00A90FE3"/>
    <w:rsid w:val="00A91788"/>
    <w:rsid w:val="00A94067"/>
    <w:rsid w:val="00A95227"/>
    <w:rsid w:val="00A9554A"/>
    <w:rsid w:val="00A96965"/>
    <w:rsid w:val="00A96995"/>
    <w:rsid w:val="00AA3164"/>
    <w:rsid w:val="00AB082C"/>
    <w:rsid w:val="00AB32D1"/>
    <w:rsid w:val="00AB3B96"/>
    <w:rsid w:val="00AB3CED"/>
    <w:rsid w:val="00AB473B"/>
    <w:rsid w:val="00AB5526"/>
    <w:rsid w:val="00AB6870"/>
    <w:rsid w:val="00AB6C55"/>
    <w:rsid w:val="00AB7306"/>
    <w:rsid w:val="00AC0006"/>
    <w:rsid w:val="00AC0E91"/>
    <w:rsid w:val="00AC1287"/>
    <w:rsid w:val="00AC27ED"/>
    <w:rsid w:val="00AC3748"/>
    <w:rsid w:val="00AC4560"/>
    <w:rsid w:val="00AC68FF"/>
    <w:rsid w:val="00AC79E1"/>
    <w:rsid w:val="00AD0D3D"/>
    <w:rsid w:val="00AD3A0B"/>
    <w:rsid w:val="00AD3F00"/>
    <w:rsid w:val="00AD4E6F"/>
    <w:rsid w:val="00AD72F5"/>
    <w:rsid w:val="00AD7498"/>
    <w:rsid w:val="00AD76EA"/>
    <w:rsid w:val="00AE12BD"/>
    <w:rsid w:val="00AE3F2D"/>
    <w:rsid w:val="00AE47CC"/>
    <w:rsid w:val="00AE4FAB"/>
    <w:rsid w:val="00AF0BF3"/>
    <w:rsid w:val="00AF1BC6"/>
    <w:rsid w:val="00AF22CD"/>
    <w:rsid w:val="00AF28EB"/>
    <w:rsid w:val="00AF3D0E"/>
    <w:rsid w:val="00AF61D5"/>
    <w:rsid w:val="00AF6759"/>
    <w:rsid w:val="00AF70C3"/>
    <w:rsid w:val="00B00278"/>
    <w:rsid w:val="00B00B42"/>
    <w:rsid w:val="00B01143"/>
    <w:rsid w:val="00B02981"/>
    <w:rsid w:val="00B04074"/>
    <w:rsid w:val="00B071BA"/>
    <w:rsid w:val="00B07655"/>
    <w:rsid w:val="00B11DE7"/>
    <w:rsid w:val="00B1305C"/>
    <w:rsid w:val="00B13A8D"/>
    <w:rsid w:val="00B15648"/>
    <w:rsid w:val="00B1773F"/>
    <w:rsid w:val="00B20E00"/>
    <w:rsid w:val="00B227E5"/>
    <w:rsid w:val="00B233C4"/>
    <w:rsid w:val="00B25315"/>
    <w:rsid w:val="00B25F1D"/>
    <w:rsid w:val="00B31034"/>
    <w:rsid w:val="00B315DA"/>
    <w:rsid w:val="00B31CEC"/>
    <w:rsid w:val="00B31D34"/>
    <w:rsid w:val="00B31E69"/>
    <w:rsid w:val="00B31F89"/>
    <w:rsid w:val="00B322A5"/>
    <w:rsid w:val="00B32CE0"/>
    <w:rsid w:val="00B348FE"/>
    <w:rsid w:val="00B35B5E"/>
    <w:rsid w:val="00B36DDE"/>
    <w:rsid w:val="00B36F07"/>
    <w:rsid w:val="00B377FC"/>
    <w:rsid w:val="00B416FA"/>
    <w:rsid w:val="00B41C60"/>
    <w:rsid w:val="00B41D0D"/>
    <w:rsid w:val="00B43763"/>
    <w:rsid w:val="00B43FB6"/>
    <w:rsid w:val="00B45AC5"/>
    <w:rsid w:val="00B45FA7"/>
    <w:rsid w:val="00B4639C"/>
    <w:rsid w:val="00B4680F"/>
    <w:rsid w:val="00B46AB9"/>
    <w:rsid w:val="00B51AF0"/>
    <w:rsid w:val="00B51C0A"/>
    <w:rsid w:val="00B52691"/>
    <w:rsid w:val="00B52C0B"/>
    <w:rsid w:val="00B53344"/>
    <w:rsid w:val="00B55986"/>
    <w:rsid w:val="00B55AD2"/>
    <w:rsid w:val="00B55FDE"/>
    <w:rsid w:val="00B570B6"/>
    <w:rsid w:val="00B6057B"/>
    <w:rsid w:val="00B61296"/>
    <w:rsid w:val="00B617A8"/>
    <w:rsid w:val="00B628D7"/>
    <w:rsid w:val="00B63F22"/>
    <w:rsid w:val="00B645D2"/>
    <w:rsid w:val="00B64D24"/>
    <w:rsid w:val="00B66711"/>
    <w:rsid w:val="00B67FA8"/>
    <w:rsid w:val="00B70683"/>
    <w:rsid w:val="00B71882"/>
    <w:rsid w:val="00B72883"/>
    <w:rsid w:val="00B740F0"/>
    <w:rsid w:val="00B74940"/>
    <w:rsid w:val="00B74D6B"/>
    <w:rsid w:val="00B76688"/>
    <w:rsid w:val="00B773FE"/>
    <w:rsid w:val="00B77F27"/>
    <w:rsid w:val="00B800F4"/>
    <w:rsid w:val="00B80375"/>
    <w:rsid w:val="00B8093D"/>
    <w:rsid w:val="00B819FA"/>
    <w:rsid w:val="00B828CC"/>
    <w:rsid w:val="00B83127"/>
    <w:rsid w:val="00B8380E"/>
    <w:rsid w:val="00B85322"/>
    <w:rsid w:val="00B86866"/>
    <w:rsid w:val="00B869EB"/>
    <w:rsid w:val="00B909F8"/>
    <w:rsid w:val="00B90D11"/>
    <w:rsid w:val="00B9135D"/>
    <w:rsid w:val="00B9422C"/>
    <w:rsid w:val="00B943C3"/>
    <w:rsid w:val="00B95416"/>
    <w:rsid w:val="00B95934"/>
    <w:rsid w:val="00B95EC1"/>
    <w:rsid w:val="00B961B6"/>
    <w:rsid w:val="00B968A0"/>
    <w:rsid w:val="00B96D00"/>
    <w:rsid w:val="00B9736A"/>
    <w:rsid w:val="00BA134C"/>
    <w:rsid w:val="00BA4289"/>
    <w:rsid w:val="00BA497C"/>
    <w:rsid w:val="00BA4BDD"/>
    <w:rsid w:val="00BA6161"/>
    <w:rsid w:val="00BA727E"/>
    <w:rsid w:val="00BB0991"/>
    <w:rsid w:val="00BB1337"/>
    <w:rsid w:val="00BB1AD2"/>
    <w:rsid w:val="00BB3BE9"/>
    <w:rsid w:val="00BB3EDB"/>
    <w:rsid w:val="00BB6F31"/>
    <w:rsid w:val="00BB725E"/>
    <w:rsid w:val="00BB7906"/>
    <w:rsid w:val="00BC01E4"/>
    <w:rsid w:val="00BC1FE7"/>
    <w:rsid w:val="00BC453A"/>
    <w:rsid w:val="00BC4C11"/>
    <w:rsid w:val="00BC6AD9"/>
    <w:rsid w:val="00BD0812"/>
    <w:rsid w:val="00BD0D81"/>
    <w:rsid w:val="00BD237D"/>
    <w:rsid w:val="00BD25DD"/>
    <w:rsid w:val="00BD4B2F"/>
    <w:rsid w:val="00BD569D"/>
    <w:rsid w:val="00BD670D"/>
    <w:rsid w:val="00BD68AB"/>
    <w:rsid w:val="00BE1224"/>
    <w:rsid w:val="00BE1710"/>
    <w:rsid w:val="00BE24B5"/>
    <w:rsid w:val="00BE29C5"/>
    <w:rsid w:val="00BE3F6B"/>
    <w:rsid w:val="00BF0333"/>
    <w:rsid w:val="00BF05CD"/>
    <w:rsid w:val="00BF11F3"/>
    <w:rsid w:val="00BF2BD9"/>
    <w:rsid w:val="00BF3847"/>
    <w:rsid w:val="00BF5305"/>
    <w:rsid w:val="00BF541C"/>
    <w:rsid w:val="00BF55F7"/>
    <w:rsid w:val="00BF5781"/>
    <w:rsid w:val="00BF72D5"/>
    <w:rsid w:val="00C002F1"/>
    <w:rsid w:val="00C00450"/>
    <w:rsid w:val="00C020FA"/>
    <w:rsid w:val="00C02AE6"/>
    <w:rsid w:val="00C05FD9"/>
    <w:rsid w:val="00C0601F"/>
    <w:rsid w:val="00C06855"/>
    <w:rsid w:val="00C07371"/>
    <w:rsid w:val="00C1116A"/>
    <w:rsid w:val="00C11CD2"/>
    <w:rsid w:val="00C13E90"/>
    <w:rsid w:val="00C14557"/>
    <w:rsid w:val="00C17C8A"/>
    <w:rsid w:val="00C20515"/>
    <w:rsid w:val="00C22507"/>
    <w:rsid w:val="00C22848"/>
    <w:rsid w:val="00C22CE2"/>
    <w:rsid w:val="00C23A69"/>
    <w:rsid w:val="00C2419A"/>
    <w:rsid w:val="00C24916"/>
    <w:rsid w:val="00C251FC"/>
    <w:rsid w:val="00C25599"/>
    <w:rsid w:val="00C26695"/>
    <w:rsid w:val="00C315A9"/>
    <w:rsid w:val="00C316EA"/>
    <w:rsid w:val="00C31F57"/>
    <w:rsid w:val="00C32AA5"/>
    <w:rsid w:val="00C33B46"/>
    <w:rsid w:val="00C3486D"/>
    <w:rsid w:val="00C34F96"/>
    <w:rsid w:val="00C351AA"/>
    <w:rsid w:val="00C407D7"/>
    <w:rsid w:val="00C40A3C"/>
    <w:rsid w:val="00C41EC0"/>
    <w:rsid w:val="00C42306"/>
    <w:rsid w:val="00C4329D"/>
    <w:rsid w:val="00C447E7"/>
    <w:rsid w:val="00C46635"/>
    <w:rsid w:val="00C503AE"/>
    <w:rsid w:val="00C517C3"/>
    <w:rsid w:val="00C518B6"/>
    <w:rsid w:val="00C51940"/>
    <w:rsid w:val="00C52A21"/>
    <w:rsid w:val="00C554AE"/>
    <w:rsid w:val="00C55D88"/>
    <w:rsid w:val="00C56784"/>
    <w:rsid w:val="00C56DC0"/>
    <w:rsid w:val="00C56F58"/>
    <w:rsid w:val="00C57185"/>
    <w:rsid w:val="00C60014"/>
    <w:rsid w:val="00C61204"/>
    <w:rsid w:val="00C61658"/>
    <w:rsid w:val="00C642AE"/>
    <w:rsid w:val="00C642E8"/>
    <w:rsid w:val="00C655E4"/>
    <w:rsid w:val="00C65E4F"/>
    <w:rsid w:val="00C66038"/>
    <w:rsid w:val="00C670B0"/>
    <w:rsid w:val="00C7032C"/>
    <w:rsid w:val="00C7043F"/>
    <w:rsid w:val="00C714C1"/>
    <w:rsid w:val="00C718D8"/>
    <w:rsid w:val="00C7284B"/>
    <w:rsid w:val="00C72A4E"/>
    <w:rsid w:val="00C831F5"/>
    <w:rsid w:val="00C85E9B"/>
    <w:rsid w:val="00C869B3"/>
    <w:rsid w:val="00C86AC3"/>
    <w:rsid w:val="00C870DF"/>
    <w:rsid w:val="00C9018A"/>
    <w:rsid w:val="00C90EEE"/>
    <w:rsid w:val="00C92651"/>
    <w:rsid w:val="00C92FA3"/>
    <w:rsid w:val="00C9415C"/>
    <w:rsid w:val="00C94643"/>
    <w:rsid w:val="00C95119"/>
    <w:rsid w:val="00C968DA"/>
    <w:rsid w:val="00CA03FC"/>
    <w:rsid w:val="00CA077C"/>
    <w:rsid w:val="00CA2309"/>
    <w:rsid w:val="00CA2C93"/>
    <w:rsid w:val="00CA335E"/>
    <w:rsid w:val="00CA4177"/>
    <w:rsid w:val="00CA7C2B"/>
    <w:rsid w:val="00CB1939"/>
    <w:rsid w:val="00CB293A"/>
    <w:rsid w:val="00CB44C4"/>
    <w:rsid w:val="00CB483A"/>
    <w:rsid w:val="00CB4933"/>
    <w:rsid w:val="00CB5843"/>
    <w:rsid w:val="00CB6077"/>
    <w:rsid w:val="00CB6F4E"/>
    <w:rsid w:val="00CC0CB8"/>
    <w:rsid w:val="00CC1E43"/>
    <w:rsid w:val="00CC2013"/>
    <w:rsid w:val="00CC3C78"/>
    <w:rsid w:val="00CC40A2"/>
    <w:rsid w:val="00CC41BA"/>
    <w:rsid w:val="00CC4255"/>
    <w:rsid w:val="00CC4C93"/>
    <w:rsid w:val="00CC5383"/>
    <w:rsid w:val="00CC53D0"/>
    <w:rsid w:val="00CC6261"/>
    <w:rsid w:val="00CC6CF0"/>
    <w:rsid w:val="00CC7C1C"/>
    <w:rsid w:val="00CD0842"/>
    <w:rsid w:val="00CD1508"/>
    <w:rsid w:val="00CD19E5"/>
    <w:rsid w:val="00CD1EB2"/>
    <w:rsid w:val="00CD356C"/>
    <w:rsid w:val="00CD4A55"/>
    <w:rsid w:val="00CE0F33"/>
    <w:rsid w:val="00CE1460"/>
    <w:rsid w:val="00CE1909"/>
    <w:rsid w:val="00CE3848"/>
    <w:rsid w:val="00CE52A1"/>
    <w:rsid w:val="00CE5D62"/>
    <w:rsid w:val="00CE758C"/>
    <w:rsid w:val="00CE76C5"/>
    <w:rsid w:val="00CF0D8D"/>
    <w:rsid w:val="00CF1A89"/>
    <w:rsid w:val="00CF2E95"/>
    <w:rsid w:val="00CF55B1"/>
    <w:rsid w:val="00CF6500"/>
    <w:rsid w:val="00CF66D8"/>
    <w:rsid w:val="00CF7CE9"/>
    <w:rsid w:val="00D00AC8"/>
    <w:rsid w:val="00D02CA2"/>
    <w:rsid w:val="00D03B47"/>
    <w:rsid w:val="00D05059"/>
    <w:rsid w:val="00D05A48"/>
    <w:rsid w:val="00D05D4C"/>
    <w:rsid w:val="00D05D6C"/>
    <w:rsid w:val="00D060F5"/>
    <w:rsid w:val="00D062D9"/>
    <w:rsid w:val="00D0701E"/>
    <w:rsid w:val="00D1197C"/>
    <w:rsid w:val="00D11AE1"/>
    <w:rsid w:val="00D134DD"/>
    <w:rsid w:val="00D14A40"/>
    <w:rsid w:val="00D14C07"/>
    <w:rsid w:val="00D14FBF"/>
    <w:rsid w:val="00D167E2"/>
    <w:rsid w:val="00D169D5"/>
    <w:rsid w:val="00D179EE"/>
    <w:rsid w:val="00D17F86"/>
    <w:rsid w:val="00D20C08"/>
    <w:rsid w:val="00D22654"/>
    <w:rsid w:val="00D229EC"/>
    <w:rsid w:val="00D253B4"/>
    <w:rsid w:val="00D30E79"/>
    <w:rsid w:val="00D33451"/>
    <w:rsid w:val="00D335C6"/>
    <w:rsid w:val="00D35C3F"/>
    <w:rsid w:val="00D35CC6"/>
    <w:rsid w:val="00D37E22"/>
    <w:rsid w:val="00D4059F"/>
    <w:rsid w:val="00D406CF"/>
    <w:rsid w:val="00D408E4"/>
    <w:rsid w:val="00D416A1"/>
    <w:rsid w:val="00D41B14"/>
    <w:rsid w:val="00D426DF"/>
    <w:rsid w:val="00D42B13"/>
    <w:rsid w:val="00D44CE7"/>
    <w:rsid w:val="00D46156"/>
    <w:rsid w:val="00D467EF"/>
    <w:rsid w:val="00D47AF5"/>
    <w:rsid w:val="00D5022E"/>
    <w:rsid w:val="00D50869"/>
    <w:rsid w:val="00D50BF8"/>
    <w:rsid w:val="00D5132B"/>
    <w:rsid w:val="00D52760"/>
    <w:rsid w:val="00D52989"/>
    <w:rsid w:val="00D55B03"/>
    <w:rsid w:val="00D56682"/>
    <w:rsid w:val="00D57427"/>
    <w:rsid w:val="00D57809"/>
    <w:rsid w:val="00D57F15"/>
    <w:rsid w:val="00D62E64"/>
    <w:rsid w:val="00D63D9F"/>
    <w:rsid w:val="00D645B5"/>
    <w:rsid w:val="00D65D25"/>
    <w:rsid w:val="00D662DB"/>
    <w:rsid w:val="00D67854"/>
    <w:rsid w:val="00D708BB"/>
    <w:rsid w:val="00D72E47"/>
    <w:rsid w:val="00D731EE"/>
    <w:rsid w:val="00D74022"/>
    <w:rsid w:val="00D768D7"/>
    <w:rsid w:val="00D80393"/>
    <w:rsid w:val="00D80797"/>
    <w:rsid w:val="00D81059"/>
    <w:rsid w:val="00D82849"/>
    <w:rsid w:val="00D83F63"/>
    <w:rsid w:val="00D84EBD"/>
    <w:rsid w:val="00D85446"/>
    <w:rsid w:val="00D87C74"/>
    <w:rsid w:val="00D87FEB"/>
    <w:rsid w:val="00D95670"/>
    <w:rsid w:val="00D957A3"/>
    <w:rsid w:val="00D9749D"/>
    <w:rsid w:val="00DA1B0C"/>
    <w:rsid w:val="00DA1F10"/>
    <w:rsid w:val="00DA209F"/>
    <w:rsid w:val="00DA5794"/>
    <w:rsid w:val="00DA6C13"/>
    <w:rsid w:val="00DA7135"/>
    <w:rsid w:val="00DA7669"/>
    <w:rsid w:val="00DB0385"/>
    <w:rsid w:val="00DB1300"/>
    <w:rsid w:val="00DB1A09"/>
    <w:rsid w:val="00DB2C42"/>
    <w:rsid w:val="00DB497E"/>
    <w:rsid w:val="00DB7081"/>
    <w:rsid w:val="00DB75F7"/>
    <w:rsid w:val="00DB7EDF"/>
    <w:rsid w:val="00DB7FB2"/>
    <w:rsid w:val="00DC0B68"/>
    <w:rsid w:val="00DC0BC5"/>
    <w:rsid w:val="00DC12BC"/>
    <w:rsid w:val="00DC13D7"/>
    <w:rsid w:val="00DC1D02"/>
    <w:rsid w:val="00DC1ED2"/>
    <w:rsid w:val="00DC28F1"/>
    <w:rsid w:val="00DC3FBC"/>
    <w:rsid w:val="00DC6054"/>
    <w:rsid w:val="00DC7648"/>
    <w:rsid w:val="00DD0791"/>
    <w:rsid w:val="00DD1008"/>
    <w:rsid w:val="00DD3075"/>
    <w:rsid w:val="00DD523B"/>
    <w:rsid w:val="00DD5D15"/>
    <w:rsid w:val="00DD67FC"/>
    <w:rsid w:val="00DD7B80"/>
    <w:rsid w:val="00DE0D4F"/>
    <w:rsid w:val="00DE1317"/>
    <w:rsid w:val="00DE198C"/>
    <w:rsid w:val="00DE22C5"/>
    <w:rsid w:val="00DE2C58"/>
    <w:rsid w:val="00DE4634"/>
    <w:rsid w:val="00DE49FD"/>
    <w:rsid w:val="00DE4A4D"/>
    <w:rsid w:val="00DE568E"/>
    <w:rsid w:val="00DE56A5"/>
    <w:rsid w:val="00DE5BF3"/>
    <w:rsid w:val="00DE7176"/>
    <w:rsid w:val="00DE75A4"/>
    <w:rsid w:val="00DF04D1"/>
    <w:rsid w:val="00DF0C67"/>
    <w:rsid w:val="00DF23FB"/>
    <w:rsid w:val="00DF2E7B"/>
    <w:rsid w:val="00DF3062"/>
    <w:rsid w:val="00DF3794"/>
    <w:rsid w:val="00DF4099"/>
    <w:rsid w:val="00DF46F6"/>
    <w:rsid w:val="00DF5061"/>
    <w:rsid w:val="00DF7C13"/>
    <w:rsid w:val="00DF7FE7"/>
    <w:rsid w:val="00E01009"/>
    <w:rsid w:val="00E0111A"/>
    <w:rsid w:val="00E01425"/>
    <w:rsid w:val="00E0191A"/>
    <w:rsid w:val="00E0388D"/>
    <w:rsid w:val="00E11289"/>
    <w:rsid w:val="00E1264F"/>
    <w:rsid w:val="00E147F0"/>
    <w:rsid w:val="00E15606"/>
    <w:rsid w:val="00E15614"/>
    <w:rsid w:val="00E17858"/>
    <w:rsid w:val="00E202B9"/>
    <w:rsid w:val="00E209DF"/>
    <w:rsid w:val="00E2249F"/>
    <w:rsid w:val="00E2403F"/>
    <w:rsid w:val="00E24CF9"/>
    <w:rsid w:val="00E25091"/>
    <w:rsid w:val="00E25D0E"/>
    <w:rsid w:val="00E27D55"/>
    <w:rsid w:val="00E27D9B"/>
    <w:rsid w:val="00E3079A"/>
    <w:rsid w:val="00E3131E"/>
    <w:rsid w:val="00E32ECE"/>
    <w:rsid w:val="00E340CD"/>
    <w:rsid w:val="00E346C0"/>
    <w:rsid w:val="00E34EAF"/>
    <w:rsid w:val="00E34F5F"/>
    <w:rsid w:val="00E366A6"/>
    <w:rsid w:val="00E40098"/>
    <w:rsid w:val="00E40389"/>
    <w:rsid w:val="00E41CFC"/>
    <w:rsid w:val="00E460DD"/>
    <w:rsid w:val="00E46A7F"/>
    <w:rsid w:val="00E46B19"/>
    <w:rsid w:val="00E47F8C"/>
    <w:rsid w:val="00E5082D"/>
    <w:rsid w:val="00E51718"/>
    <w:rsid w:val="00E52662"/>
    <w:rsid w:val="00E52EAB"/>
    <w:rsid w:val="00E53599"/>
    <w:rsid w:val="00E55377"/>
    <w:rsid w:val="00E55860"/>
    <w:rsid w:val="00E55E92"/>
    <w:rsid w:val="00E55EAD"/>
    <w:rsid w:val="00E57145"/>
    <w:rsid w:val="00E578C5"/>
    <w:rsid w:val="00E6031D"/>
    <w:rsid w:val="00E60417"/>
    <w:rsid w:val="00E6172C"/>
    <w:rsid w:val="00E62AF9"/>
    <w:rsid w:val="00E62C7D"/>
    <w:rsid w:val="00E64556"/>
    <w:rsid w:val="00E65057"/>
    <w:rsid w:val="00E66631"/>
    <w:rsid w:val="00E70FDF"/>
    <w:rsid w:val="00E71C55"/>
    <w:rsid w:val="00E757FE"/>
    <w:rsid w:val="00E76164"/>
    <w:rsid w:val="00E761FB"/>
    <w:rsid w:val="00E77AAD"/>
    <w:rsid w:val="00E8125C"/>
    <w:rsid w:val="00E83B3E"/>
    <w:rsid w:val="00E83F7B"/>
    <w:rsid w:val="00E85325"/>
    <w:rsid w:val="00E87232"/>
    <w:rsid w:val="00E87916"/>
    <w:rsid w:val="00E879AB"/>
    <w:rsid w:val="00E93945"/>
    <w:rsid w:val="00E9461D"/>
    <w:rsid w:val="00E947C2"/>
    <w:rsid w:val="00E94EB5"/>
    <w:rsid w:val="00E9539D"/>
    <w:rsid w:val="00E95877"/>
    <w:rsid w:val="00E95C83"/>
    <w:rsid w:val="00E96A9F"/>
    <w:rsid w:val="00E96F65"/>
    <w:rsid w:val="00EA0ED5"/>
    <w:rsid w:val="00EA1008"/>
    <w:rsid w:val="00EA1509"/>
    <w:rsid w:val="00EA16EA"/>
    <w:rsid w:val="00EA2404"/>
    <w:rsid w:val="00EA2E92"/>
    <w:rsid w:val="00EA5AB4"/>
    <w:rsid w:val="00EA5AEE"/>
    <w:rsid w:val="00EA5E4B"/>
    <w:rsid w:val="00EA5EEC"/>
    <w:rsid w:val="00EA6EBB"/>
    <w:rsid w:val="00EA7845"/>
    <w:rsid w:val="00EB1BAB"/>
    <w:rsid w:val="00EB1C11"/>
    <w:rsid w:val="00EB4062"/>
    <w:rsid w:val="00EB46AB"/>
    <w:rsid w:val="00EB7841"/>
    <w:rsid w:val="00EC0AFA"/>
    <w:rsid w:val="00EC20D6"/>
    <w:rsid w:val="00EC264D"/>
    <w:rsid w:val="00EC26D9"/>
    <w:rsid w:val="00EC27B2"/>
    <w:rsid w:val="00EC3443"/>
    <w:rsid w:val="00EC3EB6"/>
    <w:rsid w:val="00EC556E"/>
    <w:rsid w:val="00EC7E8A"/>
    <w:rsid w:val="00ED03AF"/>
    <w:rsid w:val="00ED26C0"/>
    <w:rsid w:val="00ED33D9"/>
    <w:rsid w:val="00ED649C"/>
    <w:rsid w:val="00ED7758"/>
    <w:rsid w:val="00EE04DC"/>
    <w:rsid w:val="00EE0FC3"/>
    <w:rsid w:val="00EE1C5A"/>
    <w:rsid w:val="00EE21EC"/>
    <w:rsid w:val="00EE3190"/>
    <w:rsid w:val="00EE3519"/>
    <w:rsid w:val="00EE38A6"/>
    <w:rsid w:val="00EE3B72"/>
    <w:rsid w:val="00EE3D7C"/>
    <w:rsid w:val="00EE43AF"/>
    <w:rsid w:val="00EE68C6"/>
    <w:rsid w:val="00EE70EE"/>
    <w:rsid w:val="00EF04F7"/>
    <w:rsid w:val="00EF3A06"/>
    <w:rsid w:val="00EF4C3C"/>
    <w:rsid w:val="00EF4FAC"/>
    <w:rsid w:val="00EF760C"/>
    <w:rsid w:val="00EF7AD1"/>
    <w:rsid w:val="00F00CAF"/>
    <w:rsid w:val="00F020F2"/>
    <w:rsid w:val="00F027E8"/>
    <w:rsid w:val="00F028AA"/>
    <w:rsid w:val="00F02B95"/>
    <w:rsid w:val="00F0367C"/>
    <w:rsid w:val="00F03E8A"/>
    <w:rsid w:val="00F061CD"/>
    <w:rsid w:val="00F06C2D"/>
    <w:rsid w:val="00F07386"/>
    <w:rsid w:val="00F105BD"/>
    <w:rsid w:val="00F123CC"/>
    <w:rsid w:val="00F12620"/>
    <w:rsid w:val="00F1270C"/>
    <w:rsid w:val="00F12864"/>
    <w:rsid w:val="00F13AFC"/>
    <w:rsid w:val="00F150ED"/>
    <w:rsid w:val="00F152E9"/>
    <w:rsid w:val="00F16F92"/>
    <w:rsid w:val="00F1768B"/>
    <w:rsid w:val="00F205CA"/>
    <w:rsid w:val="00F20E91"/>
    <w:rsid w:val="00F22D5B"/>
    <w:rsid w:val="00F232C5"/>
    <w:rsid w:val="00F239D6"/>
    <w:rsid w:val="00F26340"/>
    <w:rsid w:val="00F26F16"/>
    <w:rsid w:val="00F27062"/>
    <w:rsid w:val="00F270B2"/>
    <w:rsid w:val="00F27863"/>
    <w:rsid w:val="00F278A7"/>
    <w:rsid w:val="00F302A4"/>
    <w:rsid w:val="00F3081D"/>
    <w:rsid w:val="00F31D85"/>
    <w:rsid w:val="00F32F9C"/>
    <w:rsid w:val="00F355E3"/>
    <w:rsid w:val="00F36519"/>
    <w:rsid w:val="00F37CE3"/>
    <w:rsid w:val="00F37D5D"/>
    <w:rsid w:val="00F43EC2"/>
    <w:rsid w:val="00F45589"/>
    <w:rsid w:val="00F46944"/>
    <w:rsid w:val="00F510BD"/>
    <w:rsid w:val="00F5181F"/>
    <w:rsid w:val="00F5334E"/>
    <w:rsid w:val="00F5430F"/>
    <w:rsid w:val="00F552B9"/>
    <w:rsid w:val="00F555A4"/>
    <w:rsid w:val="00F57611"/>
    <w:rsid w:val="00F5778C"/>
    <w:rsid w:val="00F62A6C"/>
    <w:rsid w:val="00F63E83"/>
    <w:rsid w:val="00F64170"/>
    <w:rsid w:val="00F64E66"/>
    <w:rsid w:val="00F651FA"/>
    <w:rsid w:val="00F65C26"/>
    <w:rsid w:val="00F660EF"/>
    <w:rsid w:val="00F66B20"/>
    <w:rsid w:val="00F67A41"/>
    <w:rsid w:val="00F702B9"/>
    <w:rsid w:val="00F715AA"/>
    <w:rsid w:val="00F71BB5"/>
    <w:rsid w:val="00F73335"/>
    <w:rsid w:val="00F740D4"/>
    <w:rsid w:val="00F74368"/>
    <w:rsid w:val="00F75078"/>
    <w:rsid w:val="00F753E8"/>
    <w:rsid w:val="00F75604"/>
    <w:rsid w:val="00F77695"/>
    <w:rsid w:val="00F7778C"/>
    <w:rsid w:val="00F77938"/>
    <w:rsid w:val="00F814BA"/>
    <w:rsid w:val="00F83591"/>
    <w:rsid w:val="00F84509"/>
    <w:rsid w:val="00F875D9"/>
    <w:rsid w:val="00F90269"/>
    <w:rsid w:val="00F908B5"/>
    <w:rsid w:val="00F93BB1"/>
    <w:rsid w:val="00F9590D"/>
    <w:rsid w:val="00F96082"/>
    <w:rsid w:val="00F96C32"/>
    <w:rsid w:val="00FA03A2"/>
    <w:rsid w:val="00FA2545"/>
    <w:rsid w:val="00FA33C0"/>
    <w:rsid w:val="00FA4364"/>
    <w:rsid w:val="00FA4723"/>
    <w:rsid w:val="00FA729F"/>
    <w:rsid w:val="00FB20C3"/>
    <w:rsid w:val="00FB2D70"/>
    <w:rsid w:val="00FB3912"/>
    <w:rsid w:val="00FB4B28"/>
    <w:rsid w:val="00FB59B0"/>
    <w:rsid w:val="00FB6395"/>
    <w:rsid w:val="00FB7567"/>
    <w:rsid w:val="00FC0039"/>
    <w:rsid w:val="00FC0772"/>
    <w:rsid w:val="00FC07EF"/>
    <w:rsid w:val="00FC1C47"/>
    <w:rsid w:val="00FC4B42"/>
    <w:rsid w:val="00FC536A"/>
    <w:rsid w:val="00FC55E3"/>
    <w:rsid w:val="00FC76C2"/>
    <w:rsid w:val="00FD00FB"/>
    <w:rsid w:val="00FD0EDF"/>
    <w:rsid w:val="00FD1CBD"/>
    <w:rsid w:val="00FD1D9C"/>
    <w:rsid w:val="00FD202F"/>
    <w:rsid w:val="00FD30D5"/>
    <w:rsid w:val="00FD3A19"/>
    <w:rsid w:val="00FD6AB3"/>
    <w:rsid w:val="00FE0712"/>
    <w:rsid w:val="00FE0B04"/>
    <w:rsid w:val="00FE1481"/>
    <w:rsid w:val="00FE1E94"/>
    <w:rsid w:val="00FE35F1"/>
    <w:rsid w:val="00FE37F2"/>
    <w:rsid w:val="00FE3A2B"/>
    <w:rsid w:val="00FE55D6"/>
    <w:rsid w:val="00FE5678"/>
    <w:rsid w:val="00FE5A06"/>
    <w:rsid w:val="00FE5FB4"/>
    <w:rsid w:val="00FE651B"/>
    <w:rsid w:val="00FE69C2"/>
    <w:rsid w:val="00FE715B"/>
    <w:rsid w:val="00FE7B15"/>
    <w:rsid w:val="00FE7D61"/>
    <w:rsid w:val="00FF04BF"/>
    <w:rsid w:val="00FF088E"/>
    <w:rsid w:val="00FF7C2C"/>
    <w:rsid w:val="00FF7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3CC64"/>
  <w15:docId w15:val="{6FE57D49-3C8D-4557-9E4F-4D8BC7277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C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E15606"/>
    <w:pPr>
      <w:ind w:left="720"/>
      <w:contextualSpacing/>
    </w:pPr>
  </w:style>
  <w:style w:type="paragraph" w:customStyle="1" w:styleId="WW-Normal">
    <w:name w:val="WW-Normal"/>
    <w:basedOn w:val="a"/>
    <w:rsid w:val="00B8312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styleId="a5">
    <w:name w:val="Strong"/>
    <w:qFormat/>
    <w:rsid w:val="00B71882"/>
    <w:rPr>
      <w:b/>
      <w:bCs/>
    </w:rPr>
  </w:style>
  <w:style w:type="paragraph" w:styleId="a6">
    <w:name w:val="No Spacing"/>
    <w:uiPriority w:val="1"/>
    <w:qFormat/>
    <w:rsid w:val="00C002F1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6E5D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1zavuch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Abatsk</dc:creator>
  <cp:keywords/>
  <dc:description/>
  <cp:lastModifiedBy>Пользователь Windows</cp:lastModifiedBy>
  <cp:revision>29</cp:revision>
  <dcterms:created xsi:type="dcterms:W3CDTF">2018-08-27T06:49:00Z</dcterms:created>
  <dcterms:modified xsi:type="dcterms:W3CDTF">2023-10-15T13:28:00Z</dcterms:modified>
</cp:coreProperties>
</file>